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</w:t>
      </w:r>
      <w:r w:rsidR="00315A3F">
        <w:rPr>
          <w:rFonts w:ascii="Times New Roman" w:hAnsi="Times New Roman" w:cs="Times New Roman"/>
          <w:i/>
          <w:i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Республики Башкортостан от  25.12.</w:t>
      </w:r>
      <w:r w:rsidR="00315A3F">
        <w:rPr>
          <w:rFonts w:ascii="Times New Roman" w:hAnsi="Times New Roman" w:cs="Times New Roman"/>
          <w:i/>
          <w:iCs/>
          <w:sz w:val="24"/>
          <w:szCs w:val="24"/>
        </w:rPr>
        <w:t xml:space="preserve">2014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№ 2383</w:t>
      </w:r>
    </w:p>
    <w:p w:rsidR="00591D25" w:rsidRDefault="00315A3F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</w:t>
      </w:r>
      <w:r w:rsidR="00591D25">
        <w:rPr>
          <w:rFonts w:ascii="Times New Roman" w:hAnsi="Times New Roman" w:cs="Times New Roman"/>
          <w:i/>
          <w:iCs/>
          <w:sz w:val="24"/>
          <w:szCs w:val="24"/>
        </w:rPr>
        <w:t>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156D3" w:rsidRPr="00FD0F2C" w:rsidRDefault="00A156D3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156D3" w:rsidRPr="00FD0F2C" w:rsidRDefault="00A156D3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 Абзелиловский район Республики Башкортостан</w:t>
      </w:r>
    </w:p>
    <w:p w:rsidR="00A156D3" w:rsidRPr="00FD0F2C" w:rsidRDefault="00A156D3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252"/>
        <w:gridCol w:w="2835"/>
      </w:tblGrid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B10C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 И 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Ахметкужина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Шавра Ильясовна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Целинный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Борисова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Альфия Буранбаевна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с.Янгельское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Валеева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Лилия Камиловна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Халилово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Галиуллина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Эльвира Батырхановна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Гимназия им. Т. Кусимова 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Гибадатов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Ильдар Раисович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Абдульмамбетово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Гумерова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Райля Химматовна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Целинный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Зарипова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Роза Халимовна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Красная Башкирия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Ильясов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Мансур Иргалеевич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Кирдасово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Исрафилова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Аэлита Рахимьяновна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 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Муртазина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Фая Гильмитдиновна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Мусина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Люция Мунировна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Целинный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Мухаметшин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Айдар Салаватович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с.Янгельское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Мухаметшин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Айдар Салаватович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ДОД ДЮСШ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тренер - преподаватель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Нарынбаев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Талгат Хамитьянович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Абдульмамбетово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Никитин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Александр Григорьевич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Красная Башкирия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Никитин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Александр Григорьевич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ДОД СЮТ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Сайфуллина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Разиля Харисовна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с.Янгельское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Сафин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Тагир Мухтарович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ДОД СЮТ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Серегина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 xml:space="preserve">МАДОУ д-с «Теремок»с. Красная Башкирия  МР Абзелиловский район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воспитатель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Сибагатуллина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Халида Калимулловна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Гимназия им. Т. Кусимова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Султанова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Гульнур Замановна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Абдульмамбетово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Хазиева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Наталья Владиславовна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МАДОУ д-с «Теремок» с. Красная Башкирия 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старший воспитатель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Хайбуллина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Мадина Гилмитдиновна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Филиал МОБУ СОШ с. Халилово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СОШ д. Ишбулдино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Хайсарова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Гульсум Фатиховна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с.Янгельское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Хакимова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Фануза Рафкатовна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Гимназия им. Т. Кусимова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Халитова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Ляйля Сафуановна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№1 с. Аскарово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Хамматов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Салават Галиевич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Целинный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Хамматов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Салават Галиевич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ДОД ДЮСШ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тренер - преподаватель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Шагивалеева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Минзаля Рашитовна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МОБУСОШ №1 с. Аскарово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Шарипова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Илюза Рафаиловна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Целинный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  <w:tr w:rsidR="00A156D3" w:rsidRPr="00FD0F2C" w:rsidTr="00A156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D3" w:rsidRPr="00FD0F2C" w:rsidRDefault="00A156D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Ялмурзина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Филюза Ишбулдовна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МОБУ СОШ с. Амангильдино</w:t>
            </w:r>
          </w:p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3" w:rsidRPr="00FD0F2C" w:rsidRDefault="00A156D3" w:rsidP="00FD0F2C">
            <w:pPr>
              <w:pStyle w:val="a7"/>
              <w:spacing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D0F2C">
              <w:rPr>
                <w:rFonts w:ascii="Times New Roman" w:eastAsiaTheme="minorHAnsi" w:hAnsi="Times New Roman"/>
                <w:sz w:val="24"/>
                <w:szCs w:val="24"/>
              </w:rPr>
              <w:t>Учитель</w:t>
            </w:r>
          </w:p>
        </w:tc>
      </w:tr>
    </w:tbl>
    <w:p w:rsidR="00A156D3" w:rsidRPr="00FD0F2C" w:rsidRDefault="00A156D3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6DC" w:rsidRDefault="00B006D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 Альшеевский  район Республики Башкортостан</w:t>
      </w:r>
    </w:p>
    <w:p w:rsidR="00591D25" w:rsidRPr="00FD0F2C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394"/>
        <w:gridCol w:w="2693"/>
      </w:tblGrid>
      <w:tr w:rsidR="00B006DC" w:rsidRPr="00FD0F2C" w:rsidTr="00DF7CD7">
        <w:tc>
          <w:tcPr>
            <w:tcW w:w="709" w:type="dxa"/>
            <w:shd w:val="clear" w:color="auto" w:fill="auto"/>
            <w:vAlign w:val="center"/>
          </w:tcPr>
          <w:p w:rsidR="00B006DC" w:rsidRPr="00FD0F2C" w:rsidRDefault="00B006DC" w:rsidP="0007493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 И О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06DC" w:rsidRPr="00FD0F2C" w:rsidTr="00DF7CD7">
        <w:tc>
          <w:tcPr>
            <w:tcW w:w="709" w:type="dxa"/>
            <w:shd w:val="clear" w:color="auto" w:fill="auto"/>
            <w:vAlign w:val="center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Евграфова</w:t>
            </w:r>
          </w:p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Наиля Минифаиловна</w:t>
            </w:r>
          </w:p>
        </w:tc>
        <w:tc>
          <w:tcPr>
            <w:tcW w:w="4394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2693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006DC" w:rsidRPr="00FD0F2C" w:rsidTr="00DF7CD7">
        <w:tc>
          <w:tcPr>
            <w:tcW w:w="709" w:type="dxa"/>
            <w:shd w:val="clear" w:color="auto" w:fill="auto"/>
            <w:vAlign w:val="center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Ковалёва</w:t>
            </w:r>
          </w:p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4394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2693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006DC" w:rsidRPr="00FD0F2C" w:rsidTr="00DF7CD7">
        <w:tc>
          <w:tcPr>
            <w:tcW w:w="709" w:type="dxa"/>
            <w:shd w:val="clear" w:color="auto" w:fill="auto"/>
            <w:vAlign w:val="center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</w:p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Гульназ Ишмурдовна</w:t>
            </w:r>
          </w:p>
        </w:tc>
        <w:tc>
          <w:tcPr>
            <w:tcW w:w="4394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с.Кипчак-Аскарово</w:t>
            </w:r>
          </w:p>
        </w:tc>
        <w:tc>
          <w:tcPr>
            <w:tcW w:w="2693" w:type="dxa"/>
            <w:shd w:val="clear" w:color="auto" w:fill="auto"/>
          </w:tcPr>
          <w:p w:rsidR="00B006DC" w:rsidRPr="00FD0F2C" w:rsidRDefault="00B006DC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075B09" w:rsidRPr="00FD0F2C" w:rsidRDefault="00075B09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1EAD" w:rsidRDefault="00B11EAD" w:rsidP="00B11E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EAD" w:rsidRDefault="00B11EAD" w:rsidP="00B11E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 Аургазинский район Республики Башкортостан</w:t>
      </w:r>
    </w:p>
    <w:p w:rsidR="00B11EAD" w:rsidRDefault="00B11EAD" w:rsidP="00B11EAD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394"/>
        <w:gridCol w:w="2693"/>
      </w:tblGrid>
      <w:tr w:rsidR="0007493C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93C" w:rsidRPr="00FD0F2C" w:rsidRDefault="0007493C" w:rsidP="00B10C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93C" w:rsidRPr="00FD0F2C" w:rsidRDefault="0007493C" w:rsidP="00B10C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 И 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93C" w:rsidRPr="00FD0F2C" w:rsidRDefault="0007493C" w:rsidP="00B10C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93C" w:rsidRPr="00FD0F2C" w:rsidRDefault="0007493C" w:rsidP="00B10C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Зиля Имаевна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МБОУ Толбазинская башкирская гимназия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Ахметьянова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Раиса Анасона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МБОУ Лицей с.Толбазы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Акбашева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Рамиля Рамазановна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№4 с.Толбазы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Алимбекова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Лейсан Рифгатовна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МБОУ Лицей с.Толбазы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Алимбекова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Амина Хисамутдиновна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д.Курманаево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Бикмаева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Минзиля Рашитовна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МБОУ Лицей с.Толбазы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Габитова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Светлана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№3 с.Толбазы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Никифорова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с.Тряпино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Поскребышева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Тамара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№1 с.Толбазы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Сайфутдинова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 Раисовна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МБОУ Лицей с.Толбазы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Саитгалиева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Амина Тимербулатовна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№3 с.Толбазы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Фаткуллина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Флюра Гибатулловна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МБОУ Толбазинская башкирская гимназия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Филиппова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Мария Васильевна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№4 с.Толбазы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1EAD" w:rsidTr="00B11EAD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Хасанова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Гузель Сафуановна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МБОУ Лицей с.Толбазы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B11EAD" w:rsidRDefault="00B11EAD" w:rsidP="00B11EAD">
      <w:pPr>
        <w:spacing w:after="0"/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B11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EAD" w:rsidRDefault="00B11EAD" w:rsidP="00B11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 район Республики Башкортостан</w:t>
      </w:r>
    </w:p>
    <w:p w:rsidR="00B11EAD" w:rsidRDefault="00B11EAD" w:rsidP="00B11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394"/>
        <w:gridCol w:w="2693"/>
      </w:tblGrid>
      <w:tr w:rsid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Габдрахманова </w:t>
            </w:r>
          </w:p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Фидалия Файзрахмановна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«Солнышко» с.Старобалтачево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Мустафина </w:t>
            </w:r>
          </w:p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Ангамовна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с.Старобалтачево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11EAD" w:rsidRPr="00B11EAD" w:rsidRDefault="00B11EAD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EAD" w:rsidRPr="00B11EAD" w:rsidRDefault="00B11EAD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1EAD">
        <w:rPr>
          <w:rFonts w:ascii="Times New Roman" w:eastAsia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B11EAD" w:rsidRPr="00B11EAD" w:rsidRDefault="00B11EAD" w:rsidP="00B11EAD">
      <w:pPr>
        <w:spacing w:after="0"/>
        <w:ind w:right="-42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394"/>
        <w:gridCol w:w="2693"/>
      </w:tblGrid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AD" w:rsidRPr="00FD0F2C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Борисова</w:t>
            </w:r>
          </w:p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Айгуль Шифовна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ind w:left="142" w:right="142"/>
              <w:jc w:val="center"/>
            </w:pPr>
            <w:r w:rsidRPr="00B11EAD">
              <w:t>МБОУ Башкирская гимназия-интернат г. 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</w:rPr>
            </w:pPr>
            <w:r w:rsidRPr="00B11EAD">
              <w:rPr>
                <w:rFonts w:cs="Times New Roman"/>
              </w:rPr>
              <w:t>Лапшин</w:t>
            </w:r>
          </w:p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</w:rPr>
            </w:pPr>
            <w:r w:rsidRPr="00B11EAD">
              <w:rPr>
                <w:rFonts w:cs="Times New Roman"/>
              </w:rPr>
              <w:t>Владимир Арсентьевич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</w:t>
            </w:r>
          </w:p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Шкварчук</w:t>
            </w:r>
          </w:p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</w:rPr>
            </w:pPr>
            <w:r w:rsidRPr="00B11EAD">
              <w:rPr>
                <w:rFonts w:cs="Times New Roman"/>
              </w:rPr>
              <w:t>Калимуллина</w:t>
            </w:r>
          </w:p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</w:rPr>
            </w:pPr>
            <w:r w:rsidRPr="00B11EAD">
              <w:rPr>
                <w:rFonts w:cs="Times New Roman"/>
              </w:rPr>
              <w:t>Наталия Анатолиевна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№ 1 г. 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B11EAD">
              <w:rPr>
                <w:rFonts w:cs="Times New Roman"/>
                <w:color w:val="000000"/>
              </w:rPr>
              <w:t>учитель-логопед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</w:rPr>
            </w:pPr>
            <w:r w:rsidRPr="00B11EAD">
              <w:rPr>
                <w:rFonts w:cs="Times New Roman"/>
              </w:rPr>
              <w:t>Ильтыбаева</w:t>
            </w:r>
          </w:p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</w:rPr>
            </w:pPr>
            <w:r w:rsidRPr="00B11EAD">
              <w:rPr>
                <w:rFonts w:cs="Times New Roman"/>
              </w:rPr>
              <w:t>Галина Геннадьевна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№ 1 г. 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B11EAD">
              <w:rPr>
                <w:rFonts w:cs="Times New Roman"/>
                <w:color w:val="000000"/>
              </w:rPr>
              <w:t>воспитатель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B11EAD">
              <w:rPr>
                <w:rFonts w:cs="Times New Roman"/>
                <w:color w:val="000000"/>
              </w:rPr>
              <w:t>Хабибрахманов</w:t>
            </w:r>
          </w:p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B11EAD">
              <w:rPr>
                <w:rFonts w:cs="Times New Roman"/>
                <w:color w:val="000000"/>
              </w:rPr>
              <w:t>Дамир Фанисович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EAD" w:rsidRPr="00B11EAD" w:rsidRDefault="00B11EAD" w:rsidP="00B11EAD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B11EA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.Белебея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6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B11EAD">
              <w:rPr>
                <w:rFonts w:cs="Times New Roman"/>
                <w:color w:val="000000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Халиков</w:t>
            </w:r>
          </w:p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Данил Фанурович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ind w:left="142" w:right="142"/>
              <w:jc w:val="center"/>
            </w:pPr>
            <w:r w:rsidRPr="00B11EAD">
              <w:t>МБОУ Башкирская гимназия-интернат г.Белебея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Шумихина</w:t>
            </w:r>
          </w:p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Юрьевна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  <w:p w:rsidR="00B11EAD" w:rsidRPr="00B11EAD" w:rsidRDefault="00B11EAD" w:rsidP="00B11EAD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Гурточенко</w:t>
            </w:r>
          </w:p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Людмила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ind w:left="142" w:right="142"/>
              <w:jc w:val="center"/>
            </w:pPr>
            <w:r w:rsidRPr="00B11EAD">
              <w:t>МАОУ СОШ №</w:t>
            </w:r>
            <w:r w:rsidRPr="00B11EAD">
              <w:rPr>
                <w:lang w:val="en-US"/>
              </w:rPr>
              <w:t> 15</w:t>
            </w:r>
            <w:r w:rsidRPr="00B11EAD">
              <w:t xml:space="preserve"> г</w:t>
            </w:r>
            <w:r w:rsidRPr="00B11EAD">
              <w:rPr>
                <w:highlight w:val="white"/>
              </w:rPr>
              <w:t>.</w:t>
            </w:r>
            <w:r w:rsidRPr="00B11EAD">
              <w:rPr>
                <w:highlight w:val="white"/>
                <w:lang w:val="en-US"/>
              </w:rPr>
              <w:t> </w:t>
            </w:r>
            <w:r w:rsidRPr="00B11EAD">
              <w:rPr>
                <w:highlight w:val="white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pStyle w:val="ae"/>
              <w:spacing w:line="276" w:lineRule="auto"/>
              <w:jc w:val="center"/>
            </w:pPr>
            <w:r w:rsidRPr="00B11EAD">
              <w:t>педагог-психолог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Гареева</w:t>
            </w:r>
          </w:p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Хатиповна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17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 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uppressLineNumbers/>
              <w:autoSpaceDE w:val="0"/>
              <w:autoSpaceDN w:val="0"/>
              <w:adjustRightInd w:val="0"/>
              <w:spacing w:after="0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Гудкова</w:t>
            </w:r>
          </w:p>
          <w:p w:rsidR="00B11EAD" w:rsidRPr="00B11EAD" w:rsidRDefault="00B11EAD" w:rsidP="00B11EAD">
            <w:pPr>
              <w:suppressLineNumbers/>
              <w:autoSpaceDE w:val="0"/>
              <w:autoSpaceDN w:val="0"/>
              <w:adjustRightInd w:val="0"/>
              <w:spacing w:after="0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Маргарита Витальевна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 1 г. 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numPr>
                <w:ilvl w:val="0"/>
                <w:numId w:val="1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Халиуллина</w:t>
            </w:r>
          </w:p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Марковна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СОШ №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17</w:t>
            </w: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 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11EAD" w:rsidRPr="00B11EAD" w:rsidRDefault="00B11EAD" w:rsidP="00B11EA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EAD" w:rsidRDefault="00B11EAD" w:rsidP="00B11EAD">
      <w:pPr>
        <w:spacing w:after="0"/>
        <w:ind w:left="-360" w:right="-365"/>
        <w:jc w:val="right"/>
        <w:rPr>
          <w:rFonts w:ascii="Calibri" w:eastAsia="Times New Roman" w:hAnsi="Calibri" w:cs="Times New Roman"/>
          <w:i/>
          <w:sz w:val="24"/>
        </w:rPr>
      </w:pPr>
    </w:p>
    <w:p w:rsidR="00F01FA1" w:rsidRPr="00FD0F2C" w:rsidRDefault="00F01FA1" w:rsidP="00FD0F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5B09" w:rsidRPr="00FD0F2C" w:rsidRDefault="00075B09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Белокатайский район Республики Башкортостан</w:t>
      </w:r>
    </w:p>
    <w:p w:rsidR="00075B09" w:rsidRPr="00FD0F2C" w:rsidRDefault="00075B09" w:rsidP="00FD0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394"/>
        <w:gridCol w:w="2693"/>
      </w:tblGrid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Будакова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Марина Федоровна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д/с «Колосок» с.Новобелокатай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Урвачёва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Филиал МБОУ СОШ с.Ургала «Карантравская ООШ»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Флюза Мавлитбаевна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с.Белянка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Кинёва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Миндиярова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Нафиса Фарважевна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с.Яныбаево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Аниса Хурматулловна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с.Новобелокатай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Зверева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Валентина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FA1" w:rsidRPr="00FD0F2C" w:rsidTr="00FD0F2C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Асфаганова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Рауза Абдрашитовна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с.Ургала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F01FA1" w:rsidRPr="00FD0F2C" w:rsidRDefault="00F01FA1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EAD" w:rsidRDefault="00B11EAD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B11EAD" w:rsidRDefault="00B11EAD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B11EAD" w:rsidRDefault="00B11EAD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591D25" w:rsidP="00B11EAD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591D25" w:rsidRDefault="00B11EAD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               </w:t>
      </w:r>
      <w:r w:rsidR="00591D25"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EAD" w:rsidRPr="00B11EAD" w:rsidRDefault="00B11EAD" w:rsidP="00591D25">
      <w:pPr>
        <w:spacing w:after="0"/>
        <w:ind w:right="-426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МР  </w:t>
      </w:r>
      <w:r w:rsidRPr="00B11EAD">
        <w:rPr>
          <w:rFonts w:ascii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B11EAD" w:rsidRPr="00B11EAD" w:rsidRDefault="00B11EAD" w:rsidP="00B11E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394"/>
        <w:gridCol w:w="2693"/>
      </w:tblGrid>
      <w:tr w:rsidR="00B11EAD" w:rsidRPr="00B11EAD" w:rsidTr="00B11EAD">
        <w:tc>
          <w:tcPr>
            <w:tcW w:w="709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1EAD" w:rsidRPr="00B11EAD" w:rsidTr="00B11EAD">
        <w:tc>
          <w:tcPr>
            <w:tcW w:w="709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Леванина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Черноусова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СветланаАлександровна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11EAD" w:rsidRDefault="00B11EAD" w:rsidP="00B11EAD">
      <w:pPr>
        <w:pStyle w:val="a5"/>
        <w:jc w:val="both"/>
      </w:pPr>
    </w:p>
    <w:p w:rsidR="00CC2EF6" w:rsidRDefault="00CC2EF6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B11EAD">
      <w:pPr>
        <w:pStyle w:val="a5"/>
        <w:jc w:val="both"/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2EF6" w:rsidRPr="00591D25" w:rsidRDefault="00591D25" w:rsidP="00CC2EF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91D25">
        <w:rPr>
          <w:rFonts w:ascii="Times New Roman" w:hAnsi="Times New Roman"/>
          <w:b/>
          <w:sz w:val="24"/>
          <w:szCs w:val="24"/>
        </w:rPr>
        <w:t>МР Бирский район Республики Башкортостан</w:t>
      </w:r>
    </w:p>
    <w:p w:rsidR="00CC2EF6" w:rsidRPr="00591D25" w:rsidRDefault="00CC2EF6" w:rsidP="00CC2EF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261"/>
        <w:gridCol w:w="4252"/>
        <w:gridCol w:w="2835"/>
      </w:tblGrid>
      <w:tr w:rsidR="00CC2EF6" w:rsidRPr="00591D25" w:rsidTr="00CC2EF6">
        <w:tc>
          <w:tcPr>
            <w:tcW w:w="709" w:type="dxa"/>
            <w:vAlign w:val="center"/>
          </w:tcPr>
          <w:p w:rsidR="00CC2EF6" w:rsidRPr="00591D25" w:rsidRDefault="00CC2EF6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D2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CC2EF6" w:rsidRPr="00591D25" w:rsidRDefault="00CC2EF6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D2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vAlign w:val="center"/>
          </w:tcPr>
          <w:p w:rsidR="00CC2EF6" w:rsidRPr="00591D25" w:rsidRDefault="00CC2EF6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D2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CC2EF6" w:rsidRPr="00591D25" w:rsidRDefault="00CC2EF6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D2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C2EF6" w:rsidRPr="00591D25" w:rsidTr="00CC2EF6">
        <w:tc>
          <w:tcPr>
            <w:tcW w:w="709" w:type="dxa"/>
          </w:tcPr>
          <w:p w:rsidR="00CC2EF6" w:rsidRPr="00591D25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D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C2EF6" w:rsidRPr="00591D25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D25">
              <w:rPr>
                <w:rFonts w:ascii="Times New Roman" w:hAnsi="Times New Roman"/>
                <w:sz w:val="24"/>
                <w:szCs w:val="24"/>
              </w:rPr>
              <w:t xml:space="preserve">Ахметшин </w:t>
            </w:r>
          </w:p>
          <w:p w:rsidR="00CC2EF6" w:rsidRPr="00591D25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D25">
              <w:rPr>
                <w:rFonts w:ascii="Times New Roman" w:hAnsi="Times New Roman"/>
                <w:sz w:val="24"/>
                <w:szCs w:val="24"/>
              </w:rPr>
              <w:t>Марат Флюрович</w:t>
            </w:r>
          </w:p>
        </w:tc>
        <w:tc>
          <w:tcPr>
            <w:tcW w:w="4252" w:type="dxa"/>
          </w:tcPr>
          <w:p w:rsidR="00CC2EF6" w:rsidRPr="00591D25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D25">
              <w:rPr>
                <w:rFonts w:ascii="Times New Roman" w:hAnsi="Times New Roman"/>
                <w:sz w:val="24"/>
                <w:szCs w:val="24"/>
              </w:rPr>
              <w:t>МАОУ ДОД ЦДТ «Радуга»</w:t>
            </w:r>
          </w:p>
        </w:tc>
        <w:tc>
          <w:tcPr>
            <w:tcW w:w="2835" w:type="dxa"/>
          </w:tcPr>
          <w:p w:rsidR="00CC2EF6" w:rsidRPr="00591D25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D25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Басимова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Фазима Магфурьяновна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Бахтыгариева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Азалия Хакимовна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МКОУ СОШ с Верхнелачентау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Баязова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Людмила Борисовна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№1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Валиева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Гульнара Маратовна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 7.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Валиева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Зинера Леонидовна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Ворошнина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 16 «Ромашка»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Егошина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Елизарьева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tabs>
                <w:tab w:val="left" w:pos="1788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Кашапова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Резеда Муллахматовна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Климова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Олеся Валентиновна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 16 «Ромашка»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Князева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Татьяна Витальевна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Лицей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Кобелева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№9 «Аленушка»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Костылев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Андрей Леонидович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МАОУ ДОД  ЦДТ «Радуга»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Маргамова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№1 «Айгуль»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Мишенькина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Наталья Ярминькиновна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МАОУ ДОД ЦДТ «Радуга»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Молева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№1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Мустафина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Светлана Сергеевна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№10 «Огонек»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Пермякова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Галина Васильевна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МАОУ ДОД ДЮСШ «Юность»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тренер-преподаватель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Плотникова</w:t>
            </w:r>
          </w:p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Галина Ивановна</w:t>
            </w:r>
          </w:p>
          <w:p w:rsidR="00591D25" w:rsidRPr="00CC2EF6" w:rsidRDefault="00591D25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№1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591D25" w:rsidRDefault="00591D25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Субхангулов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Ришат Идеатулович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Фатхутдинова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Юлиза Мавлетзяновна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№1 «Айгуль»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Хайдаров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Наиль Ахняфович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МКОУ СОШ с. Угузево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Хусниярова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Флюра Хаматхановна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МКОУ СОШ с. Верхнелачентау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Чернышова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Шабарчина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Галина Григорьевна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МАОУ ДОД ЦДТ «Радуга»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Шамшиева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 Вера Ивановна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Юлова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Вера Дмитриевна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№3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Ярыжнова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C2EF6" w:rsidRPr="007A3A8B" w:rsidTr="00CC2EF6">
        <w:tc>
          <w:tcPr>
            <w:tcW w:w="709" w:type="dxa"/>
          </w:tcPr>
          <w:p w:rsidR="00CC2EF6" w:rsidRPr="00CC2EF6" w:rsidRDefault="00CC2EF6" w:rsidP="00CC2E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EF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 xml:space="preserve">Яфаева </w:t>
            </w:r>
          </w:p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4252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МАДОУ Детский сад №16 «Ромашка» г. Бирска</w:t>
            </w:r>
          </w:p>
        </w:tc>
        <w:tc>
          <w:tcPr>
            <w:tcW w:w="2835" w:type="dxa"/>
          </w:tcPr>
          <w:p w:rsidR="00CC2EF6" w:rsidRPr="00CC2EF6" w:rsidRDefault="00CC2EF6" w:rsidP="00CC2EF6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EF6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</w:tr>
    </w:tbl>
    <w:p w:rsidR="00CC2EF6" w:rsidRPr="007A3A8B" w:rsidRDefault="00CC2EF6" w:rsidP="00CC2EF6">
      <w:pPr>
        <w:pStyle w:val="a7"/>
        <w:rPr>
          <w:rFonts w:ascii="Times New Roman" w:hAnsi="Times New Roman"/>
          <w:sz w:val="28"/>
          <w:szCs w:val="28"/>
        </w:rPr>
      </w:pPr>
    </w:p>
    <w:p w:rsidR="00CC2EF6" w:rsidRPr="00270418" w:rsidRDefault="00CC2EF6" w:rsidP="00B11EAD">
      <w:pPr>
        <w:pStyle w:val="a5"/>
        <w:jc w:val="both"/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EAD" w:rsidRPr="00B11EAD" w:rsidRDefault="00B11EAD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</w:t>
      </w:r>
      <w:r w:rsidRPr="00B11EAD">
        <w:rPr>
          <w:rFonts w:ascii="Times New Roman" w:hAnsi="Times New Roman" w:cs="Times New Roman"/>
          <w:b/>
          <w:sz w:val="24"/>
          <w:szCs w:val="24"/>
        </w:rPr>
        <w:t xml:space="preserve"> Благовещенский район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Республики </w:t>
      </w:r>
      <w:r w:rsidRPr="00B11EAD">
        <w:rPr>
          <w:rFonts w:ascii="Times New Roman" w:hAnsi="Times New Roman" w:cs="Times New Roman"/>
          <w:b/>
          <w:iCs/>
          <w:sz w:val="24"/>
          <w:szCs w:val="24"/>
        </w:rPr>
        <w:t>Башкортостан</w:t>
      </w:r>
    </w:p>
    <w:p w:rsidR="00B11EAD" w:rsidRPr="00B11EAD" w:rsidRDefault="00B11EAD" w:rsidP="00B11EAD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394"/>
        <w:gridCol w:w="2693"/>
      </w:tblGrid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Алферова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МАДОУ  детский сад №9 "Петушок" комбинированного вида 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Апчаева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Александровна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Зинова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Ишалина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Римма Хусаиновна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 xml:space="preserve">Ишкинина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4394" w:type="dxa"/>
            <w:vAlign w:val="bottom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№4 им.А.Я.Першина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 xml:space="preserve">Лысова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Мирваизова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Геннадьевна</w:t>
            </w:r>
          </w:p>
        </w:tc>
        <w:tc>
          <w:tcPr>
            <w:tcW w:w="4394" w:type="dxa"/>
            <w:vAlign w:val="bottom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№4 им.А.Я.Першина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 xml:space="preserve">Сираева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Зиля Нафисовна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Хисамутдинова </w:t>
            </w:r>
          </w:p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Халима Галимовна</w:t>
            </w:r>
          </w:p>
        </w:tc>
        <w:tc>
          <w:tcPr>
            <w:tcW w:w="4394" w:type="dxa"/>
            <w:vAlign w:val="bottom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</w:t>
            </w: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"Улыбка" компенсирующего вида г.Благовещенска РБ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A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</w:tbl>
    <w:tbl>
      <w:tblPr>
        <w:tblStyle w:val="a9"/>
        <w:tblW w:w="11057" w:type="dxa"/>
        <w:tblInd w:w="-1168" w:type="dxa"/>
        <w:tblLook w:val="04A0"/>
      </w:tblPr>
      <w:tblGrid>
        <w:gridCol w:w="709"/>
        <w:gridCol w:w="3261"/>
        <w:gridCol w:w="4394"/>
        <w:gridCol w:w="2693"/>
      </w:tblGrid>
      <w:tr w:rsidR="00D21A08" w:rsidTr="00EA5B14">
        <w:trPr>
          <w:trHeight w:val="882"/>
        </w:trPr>
        <w:tc>
          <w:tcPr>
            <w:tcW w:w="709" w:type="dxa"/>
          </w:tcPr>
          <w:p w:rsidR="00D21A08" w:rsidRPr="00EA5B14" w:rsidRDefault="00EA5B14" w:rsidP="008874A9">
            <w:pPr>
              <w:jc w:val="center"/>
              <w:rPr>
                <w:sz w:val="24"/>
                <w:szCs w:val="24"/>
              </w:rPr>
            </w:pPr>
            <w:r w:rsidRPr="00EA5B14"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D21A08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>Хисамутдинова</w:t>
            </w:r>
          </w:p>
          <w:p w:rsidR="00D21A08" w:rsidRPr="00B11EAD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 xml:space="preserve"> Халима Галимовна</w:t>
            </w:r>
          </w:p>
        </w:tc>
        <w:tc>
          <w:tcPr>
            <w:tcW w:w="4394" w:type="dxa"/>
            <w:vAlign w:val="bottom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>МБДОУ</w:t>
            </w:r>
            <w:r w:rsidRPr="00B11EAD">
              <w:rPr>
                <w:sz w:val="24"/>
                <w:szCs w:val="24"/>
              </w:rPr>
              <w:t xml:space="preserve"> детский сад №1 "Улыбка" компенсирующего вида г.Благовещенска РБ</w:t>
            </w:r>
          </w:p>
        </w:tc>
        <w:tc>
          <w:tcPr>
            <w:tcW w:w="2693" w:type="dxa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учитель - дефектолог</w:t>
            </w:r>
          </w:p>
        </w:tc>
      </w:tr>
      <w:tr w:rsidR="00D21A08" w:rsidTr="00EA5B14">
        <w:tc>
          <w:tcPr>
            <w:tcW w:w="709" w:type="dxa"/>
          </w:tcPr>
          <w:p w:rsidR="00D21A08" w:rsidRPr="00EA5B14" w:rsidRDefault="00EA5B14" w:rsidP="008874A9">
            <w:pPr>
              <w:jc w:val="center"/>
              <w:rPr>
                <w:sz w:val="24"/>
                <w:szCs w:val="24"/>
              </w:rPr>
            </w:pPr>
            <w:r w:rsidRPr="00EA5B14"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D21A08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 xml:space="preserve">Шафикова </w:t>
            </w:r>
          </w:p>
          <w:p w:rsidR="00D21A08" w:rsidRPr="00B11EAD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>Кифая Тимершаеховна</w:t>
            </w:r>
          </w:p>
        </w:tc>
        <w:tc>
          <w:tcPr>
            <w:tcW w:w="4394" w:type="dxa"/>
          </w:tcPr>
          <w:p w:rsidR="00D21A08" w:rsidRPr="00B11EAD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693" w:type="dxa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учитель</w:t>
            </w:r>
          </w:p>
        </w:tc>
      </w:tr>
      <w:tr w:rsidR="00D21A08" w:rsidTr="00EA5B14">
        <w:tc>
          <w:tcPr>
            <w:tcW w:w="709" w:type="dxa"/>
          </w:tcPr>
          <w:p w:rsidR="00D21A08" w:rsidRPr="00EA5B14" w:rsidRDefault="00EA5B14" w:rsidP="008874A9">
            <w:pPr>
              <w:jc w:val="center"/>
              <w:rPr>
                <w:sz w:val="24"/>
                <w:szCs w:val="24"/>
              </w:rPr>
            </w:pPr>
            <w:r w:rsidRPr="00EA5B14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D21A08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Якупова </w:t>
            </w:r>
          </w:p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Наталья Ивановна</w:t>
            </w:r>
          </w:p>
        </w:tc>
        <w:tc>
          <w:tcPr>
            <w:tcW w:w="4394" w:type="dxa"/>
            <w:vAlign w:val="bottom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>МОБУ СОШ №6 им.М.А.Киняшова  г.Благовещенска  муниципального района Благовещенский район РБ</w:t>
            </w:r>
          </w:p>
        </w:tc>
        <w:tc>
          <w:tcPr>
            <w:tcW w:w="2693" w:type="dxa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учитель</w:t>
            </w:r>
          </w:p>
        </w:tc>
      </w:tr>
      <w:tr w:rsidR="00D21A08" w:rsidTr="00EA5B14">
        <w:tc>
          <w:tcPr>
            <w:tcW w:w="709" w:type="dxa"/>
          </w:tcPr>
          <w:p w:rsidR="00D21A08" w:rsidRPr="00EA5B14" w:rsidRDefault="00EA5B14" w:rsidP="008874A9">
            <w:pPr>
              <w:jc w:val="center"/>
              <w:rPr>
                <w:sz w:val="24"/>
                <w:szCs w:val="24"/>
              </w:rPr>
            </w:pPr>
            <w:r w:rsidRPr="00EA5B14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D21A08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>Ямурзина</w:t>
            </w:r>
          </w:p>
          <w:p w:rsidR="00D21A08" w:rsidRPr="00B11EAD" w:rsidRDefault="00D21A08" w:rsidP="00292342">
            <w:pPr>
              <w:jc w:val="center"/>
              <w:rPr>
                <w:spacing w:val="20"/>
                <w:sz w:val="24"/>
                <w:szCs w:val="24"/>
              </w:rPr>
            </w:pPr>
            <w:r w:rsidRPr="00B11EAD">
              <w:rPr>
                <w:spacing w:val="20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4394" w:type="dxa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МАДОУ  "ЦРР - детский сад №11 "Якорек" г.Благовещенска  муниципального района Благовещенский район РБ</w:t>
            </w:r>
          </w:p>
        </w:tc>
        <w:tc>
          <w:tcPr>
            <w:tcW w:w="2693" w:type="dxa"/>
          </w:tcPr>
          <w:p w:rsidR="00D21A08" w:rsidRPr="00B11EAD" w:rsidRDefault="00D21A08" w:rsidP="00292342">
            <w:pPr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воспитатель</w:t>
            </w:r>
          </w:p>
        </w:tc>
      </w:tr>
    </w:tbl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4A9" w:rsidRPr="008874A9" w:rsidRDefault="008874A9" w:rsidP="0088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74A9">
        <w:rPr>
          <w:rFonts w:ascii="Times New Roman" w:hAnsi="Times New Roman"/>
          <w:b/>
          <w:sz w:val="24"/>
          <w:szCs w:val="24"/>
        </w:rPr>
        <w:t xml:space="preserve">МР </w:t>
      </w:r>
      <w:r w:rsidRPr="008874A9">
        <w:rPr>
          <w:rFonts w:ascii="Times New Roman" w:eastAsia="Times New Roman" w:hAnsi="Times New Roman" w:cs="Times New Roman"/>
          <w:b/>
          <w:sz w:val="24"/>
          <w:szCs w:val="24"/>
        </w:rPr>
        <w:t xml:space="preserve">Буздякский район </w:t>
      </w:r>
      <w:r w:rsidRPr="008874A9">
        <w:rPr>
          <w:rFonts w:ascii="Times New Roman" w:hAnsi="Times New Roman"/>
          <w:b/>
          <w:sz w:val="24"/>
          <w:szCs w:val="24"/>
        </w:rPr>
        <w:t>Республики Башкортостан</w:t>
      </w:r>
    </w:p>
    <w:p w:rsidR="008874A9" w:rsidRPr="00B05115" w:rsidRDefault="008874A9" w:rsidP="00887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394"/>
        <w:gridCol w:w="2693"/>
      </w:tblGrid>
      <w:tr w:rsidR="008874A9" w:rsidRPr="00F94485" w:rsidTr="008874A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874A9" w:rsidRPr="00F94485" w:rsidTr="008874A9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Хубайбуллина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Розалия Ураловна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74A9" w:rsidRPr="00F94485" w:rsidTr="008874A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Ракипова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Фаниловна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74A9" w:rsidRPr="00F94485" w:rsidTr="008874A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Юнусова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Роза Хамитовна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с.Буздяк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74A9" w:rsidRPr="00F94485" w:rsidTr="008874A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Рябова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Резида Гайсиновна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74A9" w:rsidRPr="00F94485" w:rsidTr="008874A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Зайнуллина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Эльза Рузилевна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874A9" w:rsidRPr="00F94485" w:rsidTr="008874A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Алмаева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 Талховна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74A9" w:rsidRDefault="008874A9" w:rsidP="008874A9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874A9" w:rsidRDefault="008874A9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4A9" w:rsidRDefault="008874A9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Бураевский район  Республики Башкортостан</w:t>
      </w:r>
    </w:p>
    <w:p w:rsidR="008874A9" w:rsidRDefault="008874A9" w:rsidP="0088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394"/>
        <w:gridCol w:w="2693"/>
      </w:tblGrid>
      <w:tr w:rsidR="007B204E" w:rsidRPr="00BB43D4" w:rsidTr="00A36980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874A9" w:rsidRPr="00BB43D4" w:rsidTr="008874A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Булатова </w:t>
            </w:r>
          </w:p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Зинфира Фидусовна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МОБУ СОШ №3 с.Бураево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8874A9" w:rsidRPr="00BB43D4" w:rsidTr="008874A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Султанова </w:t>
            </w:r>
          </w:p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Рамиля Раифовна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МОБУ СОШ №1 с.Бураево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8874A9" w:rsidRPr="00BB43D4" w:rsidTr="008874A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Шарипова </w:t>
            </w:r>
          </w:p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Марсиля Дамиловна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МОБУ СОШ №3 с.Бураево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8874A9" w:rsidRPr="00BB43D4" w:rsidTr="008874A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Сахаутдинова </w:t>
            </w:r>
          </w:p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Зилия Тагировна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МБДОУ «ЦРР – детский сад №1 «Гузель» с.Бураево»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A9" w:rsidRPr="0088515A" w:rsidRDefault="008874A9" w:rsidP="008874A9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м</w:t>
            </w:r>
            <w:r w:rsidRPr="0088515A">
              <w:rPr>
                <w:rFonts w:ascii="Times New Roman" w:hAnsi="Times New Roman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</w:tbl>
    <w:p w:rsidR="008874A9" w:rsidRDefault="008874A9" w:rsidP="008874A9"/>
    <w:p w:rsidR="008874A9" w:rsidRPr="00B05115" w:rsidRDefault="008874A9" w:rsidP="00887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EAD" w:rsidRPr="008E18C4" w:rsidRDefault="00B11EAD" w:rsidP="00B11EAD">
      <w:pPr>
        <w:spacing w:after="0"/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EAD" w:rsidRPr="00B11EAD" w:rsidRDefault="00B11EAD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EAD">
        <w:rPr>
          <w:rFonts w:ascii="Times New Roman" w:hAnsi="Times New Roman" w:cs="Times New Roman"/>
          <w:b/>
          <w:sz w:val="24"/>
          <w:szCs w:val="24"/>
        </w:rPr>
        <w:t>Башкирская республиканская гимназия – интернат № 1 имени Рами Гарипова</w:t>
      </w:r>
    </w:p>
    <w:p w:rsidR="00B11EAD" w:rsidRPr="00B11EAD" w:rsidRDefault="00B11EAD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4A0"/>
      </w:tblPr>
      <w:tblGrid>
        <w:gridCol w:w="709"/>
        <w:gridCol w:w="3261"/>
        <w:gridCol w:w="4394"/>
        <w:gridCol w:w="2693"/>
      </w:tblGrid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b/>
                <w:sz w:val="24"/>
                <w:szCs w:val="24"/>
              </w:rPr>
              <w:t>Должность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Бадретдинова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Вилия Галлямовна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Фазылгаянова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Дина Кимовна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Шамсутдинов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Азамат Закирович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учитель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Гарипова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Гульфия Закирьяновна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воспитатель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Давлетшина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Элвера Вахитовна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воспитатель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Каскинова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Фаниса Галлямовна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воспитатель</w:t>
            </w:r>
          </w:p>
        </w:tc>
      </w:tr>
      <w:tr w:rsidR="00B11EAD" w:rsidRPr="00B11EAD" w:rsidTr="00B11EAD">
        <w:tc>
          <w:tcPr>
            <w:tcW w:w="709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 xml:space="preserve">Уметбаева </w:t>
            </w:r>
          </w:p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Разиля Рамазановна</w:t>
            </w:r>
          </w:p>
        </w:tc>
        <w:tc>
          <w:tcPr>
            <w:tcW w:w="4394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2693" w:type="dxa"/>
          </w:tcPr>
          <w:p w:rsidR="00B11EAD" w:rsidRPr="00B11EAD" w:rsidRDefault="00B11EAD" w:rsidP="00B11EA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11EAD">
              <w:rPr>
                <w:sz w:val="24"/>
                <w:szCs w:val="24"/>
              </w:rPr>
              <w:t>воспитатель</w:t>
            </w:r>
          </w:p>
        </w:tc>
      </w:tr>
    </w:tbl>
    <w:p w:rsidR="00B11EAD" w:rsidRPr="00B11EAD" w:rsidRDefault="00B11EAD" w:rsidP="00B11EAD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EAD" w:rsidRDefault="00B11EAD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B1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FA2" w:rsidRPr="005E5FA2" w:rsidRDefault="005E5FA2" w:rsidP="005E5F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A2">
        <w:rPr>
          <w:rFonts w:ascii="Times New Roman" w:hAnsi="Times New Roman" w:cs="Times New Roman"/>
          <w:b/>
          <w:sz w:val="24"/>
          <w:szCs w:val="24"/>
        </w:rPr>
        <w:t>ГБОУ РГИ им. Г. Альмухаметова</w:t>
      </w:r>
    </w:p>
    <w:p w:rsidR="005E5FA2" w:rsidRPr="005E5FA2" w:rsidRDefault="005E5FA2" w:rsidP="005E5F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61"/>
        <w:gridCol w:w="4357"/>
        <w:gridCol w:w="6"/>
        <w:gridCol w:w="6"/>
        <w:gridCol w:w="2718"/>
      </w:tblGrid>
      <w:tr w:rsidR="005E5FA2" w:rsidRPr="005E5FA2" w:rsidTr="005E5FA2">
        <w:trPr>
          <w:trHeight w:val="350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69" w:type="dxa"/>
            <w:gridSpan w:val="3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718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E5FA2" w:rsidRPr="005E5FA2" w:rsidTr="005E5FA2">
        <w:trPr>
          <w:trHeight w:val="655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5FA2" w:rsidRPr="005E5FA2" w:rsidRDefault="005E5FA2" w:rsidP="005E5F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Сафина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Эльмира Рафаиловна</w:t>
            </w:r>
          </w:p>
        </w:tc>
        <w:tc>
          <w:tcPr>
            <w:tcW w:w="4369" w:type="dxa"/>
            <w:gridSpan w:val="3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718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E5FA2" w:rsidRPr="005E5FA2" w:rsidTr="005E5FA2">
        <w:tblPrEx>
          <w:tblLook w:val="0000"/>
        </w:tblPrEx>
        <w:trPr>
          <w:trHeight w:val="693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Бикбулатов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Марат Хаснуллович</w:t>
            </w:r>
          </w:p>
        </w:tc>
        <w:tc>
          <w:tcPr>
            <w:tcW w:w="4369" w:type="dxa"/>
            <w:gridSpan w:val="3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718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5E5FA2" w:rsidRPr="005E5FA2" w:rsidTr="005E5FA2">
        <w:tblPrEx>
          <w:tblLook w:val="0000"/>
        </w:tblPrEx>
        <w:trPr>
          <w:trHeight w:val="845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E5FA2" w:rsidRPr="005E5FA2" w:rsidRDefault="005E5FA2" w:rsidP="005E5F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 xml:space="preserve">Мелихова 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Альбина Фаузетдиновна</w:t>
            </w:r>
          </w:p>
        </w:tc>
        <w:tc>
          <w:tcPr>
            <w:tcW w:w="4363" w:type="dxa"/>
            <w:gridSpan w:val="2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724" w:type="dxa"/>
            <w:gridSpan w:val="2"/>
          </w:tcPr>
          <w:p w:rsidR="005E5FA2" w:rsidRPr="005E5FA2" w:rsidRDefault="005E5FA2" w:rsidP="005E5FA2">
            <w:pPr>
              <w:spacing w:after="0"/>
              <w:ind w:lef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E5FA2" w:rsidRPr="005E5FA2" w:rsidTr="005E5FA2">
        <w:tblPrEx>
          <w:tblLook w:val="0000"/>
        </w:tblPrEx>
        <w:trPr>
          <w:trHeight w:val="701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 xml:space="preserve">Абдульманова 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4363" w:type="dxa"/>
            <w:gridSpan w:val="2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724" w:type="dxa"/>
            <w:gridSpan w:val="2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E5FA2" w:rsidRPr="005E5FA2" w:rsidTr="005E5FA2">
        <w:tblPrEx>
          <w:tblLook w:val="0000"/>
        </w:tblPrEx>
        <w:trPr>
          <w:trHeight w:val="697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Загитовна</w:t>
            </w:r>
          </w:p>
        </w:tc>
        <w:tc>
          <w:tcPr>
            <w:tcW w:w="4357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730" w:type="dxa"/>
            <w:gridSpan w:val="3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5E5FA2" w:rsidRPr="005E5FA2" w:rsidTr="005E5FA2">
        <w:tblPrEx>
          <w:tblLook w:val="0000"/>
        </w:tblPrEx>
        <w:trPr>
          <w:trHeight w:val="707"/>
        </w:trPr>
        <w:tc>
          <w:tcPr>
            <w:tcW w:w="709" w:type="dxa"/>
          </w:tcPr>
          <w:p w:rsidR="005E5FA2" w:rsidRPr="005E5FA2" w:rsidRDefault="005E5FA2" w:rsidP="005E5FA2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5E5FA2" w:rsidRPr="005E5FA2" w:rsidRDefault="005E5FA2" w:rsidP="005E5FA2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 xml:space="preserve">Королева </w:t>
            </w:r>
          </w:p>
          <w:p w:rsidR="005E5FA2" w:rsidRPr="005E5FA2" w:rsidRDefault="005E5FA2" w:rsidP="005E5FA2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Наталия Константиновна</w:t>
            </w:r>
          </w:p>
        </w:tc>
        <w:tc>
          <w:tcPr>
            <w:tcW w:w="4357" w:type="dxa"/>
          </w:tcPr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5E5FA2" w:rsidRPr="005E5FA2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730" w:type="dxa"/>
            <w:gridSpan w:val="3"/>
          </w:tcPr>
          <w:p w:rsidR="005E5FA2" w:rsidRPr="005E5FA2" w:rsidRDefault="005E5FA2" w:rsidP="005E5FA2">
            <w:pPr>
              <w:spacing w:after="0"/>
              <w:ind w:lef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FA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5E5FA2" w:rsidRPr="005E5FA2" w:rsidRDefault="005E5FA2" w:rsidP="005E5FA2">
            <w:pPr>
              <w:spacing w:after="0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EAD" w:rsidRDefault="00B11EAD" w:rsidP="005E5F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5FA2" w:rsidRPr="005E5FA2" w:rsidRDefault="005E5FA2" w:rsidP="005E5F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5FA2" w:rsidRDefault="005E5FA2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Pr="005E5FA2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Default="00591D25" w:rsidP="005E5F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FA2" w:rsidRDefault="005E5FA2" w:rsidP="005E5F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E5F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E5F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D25" w:rsidRPr="005E5FA2" w:rsidRDefault="00591D25" w:rsidP="00591D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FA2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Республиканская школа-интернат №5</w:t>
      </w:r>
    </w:p>
    <w:p w:rsidR="00591D25" w:rsidRDefault="00591D25" w:rsidP="00591D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FA2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среднего (полного) общего образования спортивного профиля </w:t>
      </w:r>
    </w:p>
    <w:p w:rsidR="00591D25" w:rsidRPr="005E5FA2" w:rsidRDefault="00591D25" w:rsidP="00591D2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FA2">
        <w:rPr>
          <w:rFonts w:ascii="Times New Roman" w:eastAsia="Times New Roman" w:hAnsi="Times New Roman" w:cs="Times New Roman"/>
          <w:b/>
          <w:sz w:val="24"/>
          <w:szCs w:val="24"/>
        </w:rPr>
        <w:t>г.Уфы Республики Башкортостан</w:t>
      </w:r>
    </w:p>
    <w:p w:rsidR="00591D25" w:rsidRPr="005E5FA2" w:rsidRDefault="00591D25" w:rsidP="005E5F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1202" w:tblpY="10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367"/>
        <w:gridCol w:w="4253"/>
        <w:gridCol w:w="2693"/>
      </w:tblGrid>
      <w:tr w:rsidR="005E5FA2" w:rsidRPr="00086FED" w:rsidTr="005E5FA2">
        <w:trPr>
          <w:trHeight w:val="4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A2" w:rsidRPr="00086FED" w:rsidRDefault="005E5FA2" w:rsidP="005E5FA2">
            <w:pPr>
              <w:pStyle w:val="a3"/>
              <w:spacing w:line="276" w:lineRule="auto"/>
              <w:ind w:left="-66"/>
              <w:rPr>
                <w:color w:val="000000"/>
                <w:sz w:val="24"/>
                <w:szCs w:val="24"/>
              </w:rPr>
            </w:pPr>
            <w:r w:rsidRPr="00086FE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A2" w:rsidRPr="00086FED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A2" w:rsidRPr="00086FED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A2" w:rsidRPr="00086FED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E5FA2" w:rsidRPr="00086FED" w:rsidTr="005E5FA2">
        <w:trPr>
          <w:trHeight w:val="4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A2" w:rsidRPr="00086FED" w:rsidRDefault="005E5FA2" w:rsidP="005E5FA2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86FED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A2" w:rsidRPr="00385144" w:rsidRDefault="005E5FA2" w:rsidP="005E5FA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Саитгалина</w:t>
            </w:r>
          </w:p>
          <w:p w:rsidR="005E5FA2" w:rsidRPr="005E5FA2" w:rsidRDefault="005E5FA2" w:rsidP="005E5FA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Зайтуна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Тимершаиховна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A2" w:rsidRPr="00086FED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ГБОУ РШИСП №5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A2" w:rsidRPr="00086FED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5E5FA2" w:rsidRPr="00086FED" w:rsidTr="005E5FA2">
        <w:trPr>
          <w:trHeight w:val="4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A2" w:rsidRPr="00086FED" w:rsidRDefault="005E5FA2" w:rsidP="005E5FA2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A2" w:rsidRDefault="005E5FA2" w:rsidP="005E5FA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Кучукова</w:t>
            </w:r>
          </w:p>
          <w:p w:rsidR="005E5FA2" w:rsidRPr="00385144" w:rsidRDefault="005E5FA2" w:rsidP="005E5FA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Альфия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A2" w:rsidRPr="00385144" w:rsidRDefault="005E5FA2" w:rsidP="005E5F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38514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ГБОУ РШИСП №5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FA2" w:rsidRPr="00086FED" w:rsidRDefault="005E5FA2" w:rsidP="005E5FA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B11EAD" w:rsidRDefault="00B11EAD" w:rsidP="005E5FA2">
      <w:pPr>
        <w:spacing w:after="0"/>
      </w:pPr>
    </w:p>
    <w:p w:rsidR="00BB69E5" w:rsidRPr="00FD0F2C" w:rsidRDefault="00BB69E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1116" w:rsidRDefault="00E11116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Pr="00FD0F2C" w:rsidRDefault="00591D25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1116" w:rsidRDefault="00E11116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 Гафурийский район Республики Башкортостан</w:t>
      </w:r>
    </w:p>
    <w:p w:rsidR="00B11EAD" w:rsidRPr="00FD0F2C" w:rsidRDefault="00B11EAD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394"/>
        <w:gridCol w:w="2693"/>
      </w:tblGrid>
      <w:tr w:rsidR="00E11116" w:rsidRPr="00FD0F2C" w:rsidTr="00FD0F2C">
        <w:tc>
          <w:tcPr>
            <w:tcW w:w="709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Место работы</w:t>
            </w:r>
          </w:p>
        </w:tc>
        <w:tc>
          <w:tcPr>
            <w:tcW w:w="2693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Должность</w:t>
            </w:r>
          </w:p>
        </w:tc>
      </w:tr>
      <w:tr w:rsidR="00E11116" w:rsidRPr="00FD0F2C" w:rsidTr="00FD0F2C">
        <w:tc>
          <w:tcPr>
            <w:tcW w:w="709" w:type="dxa"/>
          </w:tcPr>
          <w:p w:rsidR="00E11116" w:rsidRPr="00FD0F2C" w:rsidRDefault="00E11116" w:rsidP="00FD0F2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Абузаров</w:t>
            </w:r>
          </w:p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Хамит Расулович</w:t>
            </w:r>
          </w:p>
        </w:tc>
        <w:tc>
          <w:tcPr>
            <w:tcW w:w="4394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Карагай</w:t>
            </w:r>
          </w:p>
        </w:tc>
        <w:tc>
          <w:tcPr>
            <w:tcW w:w="2693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11116" w:rsidRPr="00FD0F2C" w:rsidTr="00FD0F2C">
        <w:tc>
          <w:tcPr>
            <w:tcW w:w="709" w:type="dxa"/>
          </w:tcPr>
          <w:p w:rsidR="00E11116" w:rsidRPr="00FD0F2C" w:rsidRDefault="00E11116" w:rsidP="00FD0F2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Утяганова</w:t>
            </w:r>
          </w:p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Гузель Ахмадулловна</w:t>
            </w:r>
          </w:p>
        </w:tc>
        <w:tc>
          <w:tcPr>
            <w:tcW w:w="4394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Карагай</w:t>
            </w:r>
          </w:p>
        </w:tc>
        <w:tc>
          <w:tcPr>
            <w:tcW w:w="2693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11116" w:rsidRPr="00FD0F2C" w:rsidTr="00FD0F2C">
        <w:tc>
          <w:tcPr>
            <w:tcW w:w="709" w:type="dxa"/>
          </w:tcPr>
          <w:p w:rsidR="00E11116" w:rsidRPr="00FD0F2C" w:rsidRDefault="00E11116" w:rsidP="00FD0F2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Гиззатуллина</w:t>
            </w:r>
          </w:p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Альфия Амировна</w:t>
            </w:r>
          </w:p>
        </w:tc>
        <w:tc>
          <w:tcPr>
            <w:tcW w:w="4394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 Бурлы</w:t>
            </w:r>
          </w:p>
        </w:tc>
        <w:tc>
          <w:tcPr>
            <w:tcW w:w="2693" w:type="dxa"/>
          </w:tcPr>
          <w:p w:rsidR="00E11116" w:rsidRPr="00FD0F2C" w:rsidRDefault="00E11116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286409" w:rsidRDefault="00286409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6409" w:rsidRDefault="00591D25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286409" w:rsidRPr="00286409">
        <w:rPr>
          <w:rFonts w:ascii="Times New Roman" w:hAnsi="Times New Roman" w:cs="Times New Roman"/>
          <w:b/>
          <w:sz w:val="24"/>
          <w:szCs w:val="24"/>
        </w:rPr>
        <w:t>Давлекановский район Республики Башкортостан</w:t>
      </w:r>
    </w:p>
    <w:p w:rsidR="00286409" w:rsidRPr="00286409" w:rsidRDefault="00286409" w:rsidP="00286409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82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3402"/>
        <w:gridCol w:w="4253"/>
        <w:gridCol w:w="2693"/>
      </w:tblGrid>
      <w:tr w:rsidR="00286409" w:rsidRPr="00286409" w:rsidTr="002864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FD0F2C" w:rsidRDefault="00286409" w:rsidP="00591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FD0F2C" w:rsidRDefault="00286409" w:rsidP="00591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FD0F2C" w:rsidRDefault="00286409" w:rsidP="00591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FD0F2C" w:rsidRDefault="00286409" w:rsidP="00591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Должность</w:t>
            </w:r>
          </w:p>
        </w:tc>
      </w:tr>
      <w:tr w:rsidR="00286409" w:rsidRPr="00286409" w:rsidTr="002864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Басова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МБДОУ ЦРР д/с №4 «Колосок»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286409" w:rsidRPr="00286409" w:rsidTr="002864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Бахтина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с.Рассвет</w:t>
            </w:r>
          </w:p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Воликова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лицей №4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Гильмиахметова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Ринатовна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лицей №4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Давлетгареева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 Гулюра Зуфаровна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с.Кидрячево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Журавков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Виктор Константинович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с.Вперед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Землякова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Лия Гайнулловна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№7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Ильинова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с.Рассвет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Крылова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№7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Левина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д.Романовка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Масалимова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№7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Минигалина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Флюза Галеевна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с.Кидрячево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Наконечная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БГИ №3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Наржигитова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Римма Рашидовна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№6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Нигматуллина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Лилия Тагировна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лицей №4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 Нурсиля Минисламовна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лицей №4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Родионова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Вера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МБДОУ детский сад №9 «Малышка»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Рузанова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гимназия №5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Сахибгареева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Гульназ Фануровна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с.Кидрячево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Фирсова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Ирина Андреевна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гимназия №5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 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Валерий Файзрович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лицей №4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86409" w:rsidRPr="00286409" w:rsidTr="00286409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9" w:rsidRPr="00286409" w:rsidRDefault="00286409" w:rsidP="00591D25">
            <w:pPr>
              <w:numPr>
                <w:ilvl w:val="0"/>
                <w:numId w:val="3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Якушина</w:t>
            </w:r>
          </w:p>
          <w:p w:rsidR="00286409" w:rsidRPr="00286409" w:rsidRDefault="00286409" w:rsidP="00591D25">
            <w:pPr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 xml:space="preserve"> Ольга Петровна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-39" w:right="-57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МОБУ СОШ №7 МР Давлекановский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09" w:rsidRPr="00286409" w:rsidRDefault="00286409" w:rsidP="00591D25">
            <w:pPr>
              <w:spacing w:after="0" w:line="240" w:lineRule="auto"/>
              <w:ind w:left="142" w:right="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640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C623C8" w:rsidRPr="00FD0F2C" w:rsidRDefault="00C623C8" w:rsidP="002864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6CF" w:rsidRPr="00FD0F2C" w:rsidRDefault="003746CF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46CF" w:rsidRPr="00FD0F2C" w:rsidRDefault="003746CF" w:rsidP="00FD0F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0F2C">
        <w:rPr>
          <w:rFonts w:ascii="Times New Roman" w:eastAsia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3746CF" w:rsidRPr="00FD0F2C" w:rsidRDefault="003746CF" w:rsidP="00FD0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4A0"/>
      </w:tblPr>
      <w:tblGrid>
        <w:gridCol w:w="709"/>
        <w:gridCol w:w="3261"/>
        <w:gridCol w:w="4252"/>
        <w:gridCol w:w="2835"/>
      </w:tblGrid>
      <w:tr w:rsidR="007B204E" w:rsidTr="00A36980">
        <w:tc>
          <w:tcPr>
            <w:tcW w:w="709" w:type="dxa"/>
            <w:vAlign w:val="center"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vAlign w:val="center"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Должность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B11EAD">
            <w:pPr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B11EAD">
            <w:pPr>
              <w:jc w:val="center"/>
              <w:rPr>
                <w:color w:val="000000"/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Архипенко</w:t>
            </w:r>
          </w:p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Маргарита Васильевна</w:t>
            </w:r>
          </w:p>
        </w:tc>
        <w:tc>
          <w:tcPr>
            <w:tcW w:w="4252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МБДОУ Детский сад №3 «Гнездышко» г.Дюртюли</w:t>
            </w:r>
          </w:p>
        </w:tc>
        <w:tc>
          <w:tcPr>
            <w:tcW w:w="2835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B11EAD">
            <w:pPr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B11EAD">
            <w:pPr>
              <w:jc w:val="center"/>
              <w:rPr>
                <w:color w:val="000000"/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Яппарова</w:t>
            </w:r>
          </w:p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Разиля Аксановна</w:t>
            </w:r>
          </w:p>
        </w:tc>
        <w:tc>
          <w:tcPr>
            <w:tcW w:w="4252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МБОУ лицей №2</w:t>
            </w:r>
          </w:p>
        </w:tc>
        <w:tc>
          <w:tcPr>
            <w:tcW w:w="2835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B11EAD">
            <w:pPr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B11EAD">
            <w:pPr>
              <w:jc w:val="center"/>
              <w:rPr>
                <w:color w:val="000000"/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Галиева</w:t>
            </w:r>
          </w:p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Лилия Каюмовна</w:t>
            </w:r>
          </w:p>
        </w:tc>
        <w:tc>
          <w:tcPr>
            <w:tcW w:w="4252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МБОУ лицей №2</w:t>
            </w:r>
          </w:p>
        </w:tc>
        <w:tc>
          <w:tcPr>
            <w:tcW w:w="2835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B11EAD">
            <w:pPr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B11EAD">
            <w:pPr>
              <w:jc w:val="center"/>
              <w:rPr>
                <w:color w:val="000000"/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Хабибуллина</w:t>
            </w:r>
          </w:p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Залия Алисовна</w:t>
            </w:r>
          </w:p>
        </w:tc>
        <w:tc>
          <w:tcPr>
            <w:tcW w:w="4252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МБОУ лицей №2</w:t>
            </w:r>
          </w:p>
        </w:tc>
        <w:tc>
          <w:tcPr>
            <w:tcW w:w="2835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B11EAD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B11EAD">
            <w:pPr>
              <w:jc w:val="center"/>
              <w:rPr>
                <w:color w:val="000000"/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Файзиева</w:t>
            </w:r>
          </w:p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Венера Раисовна</w:t>
            </w:r>
          </w:p>
        </w:tc>
        <w:tc>
          <w:tcPr>
            <w:tcW w:w="4252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color w:val="000000"/>
                <w:sz w:val="24"/>
                <w:szCs w:val="24"/>
              </w:rPr>
              <w:t>МБОУ СОШ №5 г.Дюртюли</w:t>
            </w:r>
          </w:p>
        </w:tc>
        <w:tc>
          <w:tcPr>
            <w:tcW w:w="2835" w:type="dxa"/>
          </w:tcPr>
          <w:p w:rsidR="00103B6E" w:rsidRPr="00FD0F2C" w:rsidRDefault="00103B6E" w:rsidP="00B11EAD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</w:tbl>
    <w:p w:rsidR="003746CF" w:rsidRPr="00FD0F2C" w:rsidRDefault="003746CF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CD7" w:rsidRDefault="00DF7CD7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F2C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103B6E" w:rsidRPr="00FD0F2C" w:rsidRDefault="00103B6E" w:rsidP="00FD0F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2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09"/>
        <w:gridCol w:w="3261"/>
        <w:gridCol w:w="4252"/>
        <w:gridCol w:w="2835"/>
      </w:tblGrid>
      <w:tr w:rsidR="00DF7CD7" w:rsidRPr="00FD0F2C" w:rsidTr="00103B6E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lang w:eastAsia="zh-CN"/>
              </w:rPr>
            </w:pPr>
            <w:r w:rsidRPr="00FD0F2C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103B6E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FD0F2C">
              <w:rPr>
                <w:rFonts w:cs="Times New Roman"/>
                <w:b/>
              </w:rPr>
              <w:t>ФИО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lang w:eastAsia="zh-CN"/>
              </w:rPr>
            </w:pPr>
            <w:r w:rsidRPr="00FD0F2C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lang w:eastAsia="zh-CN"/>
              </w:rPr>
            </w:pPr>
            <w:r w:rsidRPr="00FD0F2C">
              <w:rPr>
                <w:rFonts w:cs="Times New Roman"/>
                <w:b/>
              </w:rPr>
              <w:t xml:space="preserve">Должность 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1.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Алопина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Николавна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Бадамшина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Маратовна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МОБУ СОШ им.Ф. Султанова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Бибикова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Станиславовна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МОБУ СОШ им.Ф.Султанова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Губайдуллина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Асия Фатхрахмановна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МОБУ СОШ с.Ишемгул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Губайдуллин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Хурматулла Мутигуллович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МОБУ СОШ с.Ишемгул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Дмитриева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Ишмухаметова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Минзия Гайсовна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Сафина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Зиля Галиевна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numPr>
                <w:ilvl w:val="0"/>
                <w:numId w:val="5"/>
              </w:numPr>
              <w:tabs>
                <w:tab w:val="clear" w:pos="432"/>
                <w:tab w:val="num" w:pos="720"/>
              </w:tabs>
              <w:snapToGrid w:val="0"/>
              <w:spacing w:line="276" w:lineRule="auto"/>
              <w:ind w:left="716" w:right="245" w:hanging="360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Тукумбетова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Альбина Викторовна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ind w:right="245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 xml:space="preserve">   10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Зиля Рафиковна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МОБУ СОШ с.Ишемгул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ind w:right="245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 xml:space="preserve">   11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Шадрина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7CD7" w:rsidRPr="00FD0F2C" w:rsidTr="00103B6E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ind w:right="245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  <w:lang w:eastAsia="zh-CN"/>
              </w:rPr>
              <w:t xml:space="preserve">  12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Юмагулова </w:t>
            </w:r>
          </w:p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Гульнара Галиевна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7CD7" w:rsidRPr="00FD0F2C" w:rsidRDefault="00DF7CD7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lang w:eastAsia="zh-CN"/>
              </w:rPr>
            </w:pPr>
            <w:r w:rsidRPr="00FD0F2C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7CD7" w:rsidRPr="00FD0F2C" w:rsidRDefault="00DF7CD7" w:rsidP="00FD0F2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DF7CD7" w:rsidRPr="00FD0F2C" w:rsidRDefault="00DF7CD7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23C8" w:rsidRPr="00FD0F2C" w:rsidRDefault="00C623C8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 xml:space="preserve">      МР Калтасинский район Республики Башкортостан</w:t>
      </w:r>
    </w:p>
    <w:p w:rsidR="00C623C8" w:rsidRPr="00FD0F2C" w:rsidRDefault="00C623C8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4A0"/>
      </w:tblPr>
      <w:tblGrid>
        <w:gridCol w:w="709"/>
        <w:gridCol w:w="3261"/>
        <w:gridCol w:w="4252"/>
        <w:gridCol w:w="2835"/>
      </w:tblGrid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Ф И О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Должность</w:t>
            </w:r>
          </w:p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Ахунова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МОБУ Калтасинская СОШ  №2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Баранова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Зульфия Валитовна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МОБУ  Большекачаковская  СОШ  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Бутусова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Елена Васильевна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Вильданова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Эльмира Фаязовна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Галиева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Рулия Николаевна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МБДОУ Краснохолмский детский сад №1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Ижбулатов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Иван Ираевич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МОБУ  Нижнекачмашевская   СОШ  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Калиаскарова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Тамара Геннадиевна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Калтасинская СОШ 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Круговых </w:t>
            </w:r>
          </w:p>
          <w:p w:rsidR="00103B6E" w:rsidRPr="00FD0F2C" w:rsidRDefault="00103B6E" w:rsidP="00103B6E">
            <w:pPr>
              <w:jc w:val="center"/>
              <w:rPr>
                <w:rFonts w:eastAsia="Trebuchet MS"/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Калтасинская СОШ 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Кутлубаева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Наталья  Рашидовна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Калтасинская СОШ 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numPr>
                <w:ilvl w:val="0"/>
                <w:numId w:val="2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Мавлявиева  </w:t>
            </w:r>
          </w:p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Надежда Алексеевна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Макарова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Галина Кузьмовна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Мусаллямова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Роза Ревовна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Нурова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Елена Фанавиевна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Рафикова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Рида Ахметовна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Фаюршин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 Геннадий Сапиевич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Филиал МОБУ   Калтасинская СОШ  №2  Калмашевская ООШ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Хазиева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ДинараГабдулхаевна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МОБУ Калтасинская СОШ  №2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Хакимова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Наталья Леонидовна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Калтасинская СОШ 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Шаихова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Светлана Шакировна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Шайнурова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 Елизавета  Гафурьяновна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МОБУ Калтасинская СОШ  №2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Шамиева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МОБУ Кутеремская СОШ   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Яныбаева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Ирина Валерьевна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Краснохолмская  СОШ №2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Яныбаева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Лилия Сергеевна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МОБУ Калтасинская СОШ  №1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iCs/>
                <w:sz w:val="24"/>
                <w:szCs w:val="24"/>
              </w:rPr>
            </w:pPr>
            <w:r w:rsidRPr="00FD0F2C">
              <w:rPr>
                <w:iCs/>
                <w:sz w:val="24"/>
                <w:szCs w:val="24"/>
              </w:rPr>
              <w:t>учитель</w:t>
            </w:r>
          </w:p>
        </w:tc>
      </w:tr>
    </w:tbl>
    <w:p w:rsidR="008874A9" w:rsidRPr="00086FED" w:rsidRDefault="008874A9" w:rsidP="008874A9">
      <w:pPr>
        <w:spacing w:after="0"/>
        <w:rPr>
          <w:rFonts w:ascii="Times New Roman" w:hAnsi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4A9" w:rsidRDefault="008874A9" w:rsidP="008874A9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Караидельский </w:t>
      </w:r>
      <w:r w:rsidRPr="00086FED">
        <w:rPr>
          <w:rFonts w:ascii="Times New Roman" w:hAnsi="Times New Roman"/>
          <w:b/>
          <w:sz w:val="24"/>
          <w:szCs w:val="24"/>
        </w:rPr>
        <w:t xml:space="preserve"> район Республики Башкортостан</w:t>
      </w:r>
    </w:p>
    <w:p w:rsidR="008874A9" w:rsidRPr="00086FED" w:rsidRDefault="008874A9" w:rsidP="008874A9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3261"/>
        <w:gridCol w:w="4252"/>
        <w:gridCol w:w="2835"/>
      </w:tblGrid>
      <w:tr w:rsidR="008874A9" w:rsidRPr="00736301" w:rsidTr="008874A9">
        <w:tc>
          <w:tcPr>
            <w:tcW w:w="709" w:type="dxa"/>
          </w:tcPr>
          <w:p w:rsidR="008874A9" w:rsidRPr="00736301" w:rsidRDefault="008874A9" w:rsidP="008874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363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61" w:type="dxa"/>
          </w:tcPr>
          <w:p w:rsidR="008874A9" w:rsidRPr="00736301" w:rsidRDefault="008874A9" w:rsidP="008874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363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252" w:type="dxa"/>
          </w:tcPr>
          <w:p w:rsidR="008874A9" w:rsidRPr="00736301" w:rsidRDefault="008874A9" w:rsidP="008874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363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835" w:type="dxa"/>
          </w:tcPr>
          <w:p w:rsidR="008874A9" w:rsidRPr="00736301" w:rsidRDefault="008874A9" w:rsidP="008874A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363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 Зиля Мударисовна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Байкибашевская СОШ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Шарифуллина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 Гузалия Алтафовна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Халиловская СОШ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Файзрахманова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Зиля Салимьяновна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Куртлыкульская СОШ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Вариса Гадельшиновна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Лицей с.Ургуш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Аниса Нурихановна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МАДОУ Д/с №1 с.Караидель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старший воспитатель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Тупицына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Муллакаевская ООШ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Караидельская СОШ №2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8874A9" w:rsidRPr="00736301" w:rsidTr="008874A9">
        <w:tc>
          <w:tcPr>
            <w:tcW w:w="709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261" w:type="dxa"/>
          </w:tcPr>
          <w:p w:rsid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 xml:space="preserve">Садирова </w:t>
            </w:r>
          </w:p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Дилира Салахетдиновна</w:t>
            </w:r>
          </w:p>
        </w:tc>
        <w:tc>
          <w:tcPr>
            <w:tcW w:w="4252" w:type="dxa"/>
          </w:tcPr>
          <w:p w:rsidR="008874A9" w:rsidRPr="008874A9" w:rsidRDefault="008874A9" w:rsidP="00887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4A9">
              <w:rPr>
                <w:rFonts w:ascii="Times New Roman" w:hAnsi="Times New Roman" w:cs="Times New Roman"/>
                <w:sz w:val="24"/>
                <w:szCs w:val="24"/>
              </w:rPr>
              <w:t>МОБУ Лицей с.Ургуш</w:t>
            </w:r>
          </w:p>
        </w:tc>
        <w:tc>
          <w:tcPr>
            <w:tcW w:w="2835" w:type="dxa"/>
          </w:tcPr>
          <w:p w:rsidR="008874A9" w:rsidRPr="008874A9" w:rsidRDefault="008874A9" w:rsidP="008874A9">
            <w:pPr>
              <w:spacing w:before="240"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8874A9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воспитатель</w:t>
            </w:r>
          </w:p>
        </w:tc>
      </w:tr>
    </w:tbl>
    <w:p w:rsidR="008874A9" w:rsidRPr="00056937" w:rsidRDefault="008874A9" w:rsidP="008874A9">
      <w:pPr>
        <w:spacing w:after="0"/>
        <w:ind w:right="-42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BC762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МР Кармаскалинский район Республики Башкортостан</w:t>
      </w:r>
    </w:p>
    <w:p w:rsidR="00E30F1E" w:rsidRDefault="00E30F1E" w:rsidP="00E30F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9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257"/>
        <w:gridCol w:w="2769"/>
      </w:tblGrid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F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F1E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F1E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F1E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Каримова</w:t>
            </w:r>
          </w:p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 xml:space="preserve"> Гульнара Ахметовна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МОБУ СОШ №1с.Кармаскалы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 xml:space="preserve">Юлдашева </w:t>
            </w:r>
          </w:p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Гульшат Фаритовна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МОБУ СОШ №1с.Кармаскалы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 xml:space="preserve">Сахибгареева </w:t>
            </w:r>
          </w:p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Ляйля  Наримановна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МОБУ СОШ с.Прибельский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 xml:space="preserve">Абсалямова </w:t>
            </w:r>
          </w:p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Гульсум Сагитовна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МОБУ СОШ с.Прибельский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 xml:space="preserve">Яхин </w:t>
            </w:r>
          </w:p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Ринат Масгутович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МОБУ СОШ №2 с.Кармаскалы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30F1E" w:rsidTr="00E30F1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 xml:space="preserve">Гайнетдинова </w:t>
            </w:r>
          </w:p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Расима Рашитовна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МОБУ СОШ  д.Улукулево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1E" w:rsidRPr="00E30F1E" w:rsidRDefault="00E30F1E" w:rsidP="00E30F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1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0F1E" w:rsidRDefault="00E30F1E" w:rsidP="00E30F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0F1E" w:rsidRDefault="00E30F1E" w:rsidP="00E30F1E"/>
    <w:p w:rsidR="00C623C8" w:rsidRPr="00FD0F2C" w:rsidRDefault="00C623C8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14E93" w:rsidRDefault="00B14E93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E93" w:rsidRDefault="00B14E93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 xml:space="preserve">МР Кигинский район Республики Башкортостан </w:t>
      </w:r>
    </w:p>
    <w:p w:rsidR="00E23822" w:rsidRPr="00FD0F2C" w:rsidRDefault="00E23822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7B204E" w:rsidRPr="00FD0F2C" w:rsidTr="00A3698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4E93" w:rsidRPr="00FD0F2C" w:rsidTr="00103B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93" w:rsidRPr="00FD0F2C" w:rsidRDefault="00B14E9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93" w:rsidRPr="00FD0F2C" w:rsidRDefault="00B14E9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Бурова </w:t>
            </w:r>
          </w:p>
          <w:p w:rsidR="00DF7CD7" w:rsidRPr="00FD0F2C" w:rsidRDefault="00B14E93" w:rsidP="007B2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Зиля Рифовна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93" w:rsidRPr="00FD0F2C" w:rsidRDefault="00B14E9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B14E93" w:rsidRPr="00FD0F2C" w:rsidRDefault="00B14E9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93" w:rsidRPr="00FD0F2C" w:rsidRDefault="00B14E93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14E93" w:rsidRDefault="00B14E93" w:rsidP="00FD0F2C">
      <w:pPr>
        <w:tabs>
          <w:tab w:val="left" w:pos="720"/>
          <w:tab w:val="center" w:pos="5102"/>
          <w:tab w:val="left" w:pos="838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3822" w:rsidRPr="00FD0F2C" w:rsidRDefault="00E23822" w:rsidP="00FD0F2C">
      <w:pPr>
        <w:tabs>
          <w:tab w:val="left" w:pos="720"/>
          <w:tab w:val="center" w:pos="5102"/>
          <w:tab w:val="left" w:pos="838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3822" w:rsidRDefault="00E23822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15EB">
        <w:rPr>
          <w:rFonts w:ascii="Times New Roman" w:hAnsi="Times New Roman" w:cs="Times New Roman"/>
          <w:b/>
          <w:color w:val="000000"/>
          <w:sz w:val="24"/>
          <w:szCs w:val="24"/>
        </w:rPr>
        <w:t>Городской округ ЗАТО Межгорье Республики Башкортостан</w:t>
      </w:r>
    </w:p>
    <w:p w:rsidR="00E23822" w:rsidRDefault="00E23822" w:rsidP="00E23822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110"/>
        <w:gridCol w:w="2977"/>
      </w:tblGrid>
      <w:tr w:rsidR="00E30F1E" w:rsidRPr="00987C56" w:rsidTr="00E30F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30F1E" w:rsidRPr="00987C56" w:rsidTr="00E30F1E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 xml:space="preserve">Аюпова </w:t>
            </w:r>
          </w:p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Лилия Рафаильевна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0F1E" w:rsidRPr="00987C56" w:rsidTr="00E30F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 xml:space="preserve">Мавлеткулова </w:t>
            </w:r>
          </w:p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Альмира Шамситдиновна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0F1E" w:rsidRPr="00987C56" w:rsidTr="00E30F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 xml:space="preserve">Мартиросян </w:t>
            </w:r>
          </w:p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Олег Сергеевич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МБУ ДО ДЮСШ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E30F1E" w:rsidRPr="00987C56" w:rsidTr="00E30F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 xml:space="preserve">Сафонова </w:t>
            </w:r>
          </w:p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Людмила Евгеньевна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МБОУ СОШ №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0F1E" w:rsidRPr="00987C56" w:rsidTr="00E30F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Лукьянова</w:t>
            </w:r>
          </w:p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 xml:space="preserve"> Венера Махмутовна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Центр «ЛОГОС»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E30F1E" w:rsidRPr="00987C56" w:rsidTr="00E30F1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Ильичева</w:t>
            </w:r>
          </w:p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МБОУ СОШ №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1E" w:rsidRPr="00987C56" w:rsidRDefault="00E30F1E" w:rsidP="00E30F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7C5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F1998" w:rsidRDefault="00DF1998" w:rsidP="00E30F1E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7A0C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C7A" w:rsidRPr="00A436B2" w:rsidRDefault="00A436B2" w:rsidP="007A0C7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="007A0C7A" w:rsidRPr="00A436B2">
        <w:rPr>
          <w:rFonts w:ascii="Times New Roman" w:hAnsi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7A0C7A" w:rsidRPr="00BC7627" w:rsidRDefault="007A0C7A" w:rsidP="007A0C7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4252"/>
        <w:gridCol w:w="2835"/>
      </w:tblGrid>
      <w:tr w:rsidR="007A0C7A" w:rsidRPr="00BC7627" w:rsidTr="007A0C7A">
        <w:trPr>
          <w:trHeight w:val="315"/>
        </w:trPr>
        <w:tc>
          <w:tcPr>
            <w:tcW w:w="709" w:type="dxa"/>
            <w:shd w:val="clear" w:color="auto" w:fill="auto"/>
            <w:vAlign w:val="bottom"/>
          </w:tcPr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Акберова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Рузалия Адигамовна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№1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Акшенцева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Гюзель Галимовна</w:t>
            </w:r>
          </w:p>
        </w:tc>
        <w:tc>
          <w:tcPr>
            <w:tcW w:w="4252" w:type="dxa"/>
            <w:shd w:val="clear" w:color="auto" w:fill="auto"/>
          </w:tcPr>
          <w:p w:rsidR="007A0C7A" w:rsidRPr="006546DD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№2 «Дельфин»</w:t>
            </w:r>
          </w:p>
        </w:tc>
        <w:tc>
          <w:tcPr>
            <w:tcW w:w="2835" w:type="dxa"/>
            <w:shd w:val="clear" w:color="auto" w:fill="auto"/>
          </w:tcPr>
          <w:p w:rsidR="007A0C7A" w:rsidRPr="006546DD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Аникина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Маратовна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№10 «Василек»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Андреева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Лена Витальевна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№4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Белякова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Ирина Фёдоровна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№5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Бикбулатов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Даян Басырович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ДЮСШ с.Зирган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тренер-преподаватель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Бикташева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Гаухар Абдрахимовна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№10 «Василек»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Болникова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Болодурина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Бочарова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Волкова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Инна Валентиновна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комбинированного вида Детский сад №24 «Теремок»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учитель-дефектолог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Епифанова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Закирова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Зиля Махаматовна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с.Воскресенское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Занкина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Венальевна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с.Нугуш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Землина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№5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Зубаирова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Ильвира Галеевна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МБДОУ Д/с «Солнышко» с.Зирган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Зубрилина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№16 «Рябинка»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Ишмухаметова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Нурзия Гимрановна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№5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Карнеева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Магения Хабибяновна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Лицей №6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Кинзябулатова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Фаурия Римовна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д.Восточный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Кирикова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Лицей №6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Коннова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д.Сарышево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Кузяшев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Саит Ишмухаметович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ДДЮТ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Кульмухаметова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Раиса Хажгалиевна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 МОБУ СОШ д.Восточный – НОШ д.Иткучуково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Кульчурин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Рамиль Рашитович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A97">
              <w:rPr>
                <w:rFonts w:ascii="Times New Roman" w:hAnsi="Times New Roman"/>
                <w:sz w:val="24"/>
                <w:szCs w:val="24"/>
              </w:rPr>
              <w:t>Кутырева</w:t>
            </w:r>
          </w:p>
          <w:p w:rsidR="007A0C7A" w:rsidRPr="00894A97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A97">
              <w:rPr>
                <w:rFonts w:ascii="Times New Roman" w:hAnsi="Times New Roman"/>
                <w:sz w:val="24"/>
                <w:szCs w:val="24"/>
              </w:rPr>
              <w:t xml:space="preserve"> Нина Александровна</w:t>
            </w:r>
          </w:p>
        </w:tc>
        <w:tc>
          <w:tcPr>
            <w:tcW w:w="4252" w:type="dxa"/>
            <w:shd w:val="clear" w:color="auto" w:fill="auto"/>
          </w:tcPr>
          <w:p w:rsidR="007A0C7A" w:rsidRPr="00894A97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A97">
              <w:rPr>
                <w:rFonts w:ascii="Times New Roman" w:hAnsi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7A0C7A" w:rsidRPr="00894A97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94A97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Лебедькова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ДДЮТ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Муфтахова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Альфия Миннулловна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№11 «Ромашка»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Плохова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Валентина Дмитриевна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Прокудина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Алевтина Владимировна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Рафикова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Ляля Ханифовна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Лицей №6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Рахматуллина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Флорида Вахитовна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Резнова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Лицей №6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социальный педагог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Самарина</w:t>
            </w:r>
          </w:p>
          <w:p w:rsidR="007A0C7A" w:rsidRDefault="0048070D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  <w:r w:rsidR="007A0C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Олеговна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ДОД ЦРТДиЮ имени И.Яковлева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Сахаутдинова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Альбина Фаильевна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№16 «Рябинка»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Сергеева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Валентина Петровна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№11 «Ромашка»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Серпкова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Тамара Борисовна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Сиротина 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Соколова</w:t>
            </w:r>
          </w:p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Маргарита Рамилевна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04E">
              <w:rPr>
                <w:rFonts w:ascii="Times New Roman" w:hAnsi="Times New Roman"/>
                <w:sz w:val="24"/>
                <w:szCs w:val="24"/>
              </w:rPr>
              <w:t xml:space="preserve">Срумов </w:t>
            </w:r>
          </w:p>
          <w:p w:rsidR="007A0C7A" w:rsidRPr="002B704E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04E">
              <w:rPr>
                <w:rFonts w:ascii="Times New Roman" w:hAnsi="Times New Roman"/>
                <w:sz w:val="24"/>
                <w:szCs w:val="24"/>
              </w:rPr>
              <w:t>Фаниль Мухсинович</w:t>
            </w:r>
          </w:p>
        </w:tc>
        <w:tc>
          <w:tcPr>
            <w:tcW w:w="4252" w:type="dxa"/>
            <w:shd w:val="clear" w:color="auto" w:fill="auto"/>
          </w:tcPr>
          <w:p w:rsidR="007A0C7A" w:rsidRPr="002B704E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04E">
              <w:rPr>
                <w:rFonts w:ascii="Times New Roman" w:hAnsi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7A0C7A" w:rsidRPr="002B704E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728">
              <w:rPr>
                <w:rFonts w:ascii="Times New Roman" w:hAnsi="Times New Roman"/>
                <w:sz w:val="24"/>
                <w:szCs w:val="24"/>
              </w:rPr>
              <w:t xml:space="preserve">Старцева </w:t>
            </w:r>
          </w:p>
          <w:p w:rsidR="007A0C7A" w:rsidRPr="00D31728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728">
              <w:rPr>
                <w:rFonts w:ascii="Times New Roman" w:hAnsi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Сушкова</w:t>
            </w:r>
          </w:p>
          <w:p w:rsidR="007A0C7A" w:rsidRPr="00D31728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ДОД ЦРТДиЮ имени И.Яковлева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Терехина </w:t>
            </w:r>
          </w:p>
          <w:p w:rsidR="007A0C7A" w:rsidRPr="00D31728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№1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5B2">
              <w:rPr>
                <w:rFonts w:ascii="Times New Roman" w:hAnsi="Times New Roman"/>
                <w:sz w:val="24"/>
                <w:szCs w:val="24"/>
              </w:rPr>
              <w:t xml:space="preserve">Торгашова </w:t>
            </w:r>
          </w:p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5B2">
              <w:rPr>
                <w:rFonts w:ascii="Times New Roman" w:hAnsi="Times New Roman"/>
                <w:sz w:val="24"/>
                <w:szCs w:val="24"/>
              </w:rPr>
              <w:t>Любовь Владимировна</w:t>
            </w:r>
          </w:p>
        </w:tc>
        <w:tc>
          <w:tcPr>
            <w:tcW w:w="4252" w:type="dxa"/>
            <w:shd w:val="clear" w:color="auto" w:fill="auto"/>
          </w:tcPr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5B2">
              <w:rPr>
                <w:rFonts w:ascii="Times New Roman" w:hAnsi="Times New Roman"/>
                <w:sz w:val="24"/>
                <w:szCs w:val="24"/>
              </w:rPr>
              <w:t>МАДОУ Д/с №11 «Ромашка»</w:t>
            </w:r>
          </w:p>
        </w:tc>
        <w:tc>
          <w:tcPr>
            <w:tcW w:w="2835" w:type="dxa"/>
            <w:shd w:val="clear" w:color="auto" w:fill="auto"/>
          </w:tcPr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C55B2">
              <w:rPr>
                <w:rFonts w:ascii="Times New Roman" w:hAnsi="Times New Roman"/>
                <w:sz w:val="24"/>
                <w:szCs w:val="24"/>
              </w:rPr>
              <w:t>читель-логопед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Трушина</w:t>
            </w:r>
          </w:p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4252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ДОД ЦРТДиЮ имени И.Яковлева</w:t>
            </w:r>
          </w:p>
        </w:tc>
        <w:tc>
          <w:tcPr>
            <w:tcW w:w="2835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Хамитова </w:t>
            </w:r>
          </w:p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Тамара Алексеевна</w:t>
            </w:r>
          </w:p>
        </w:tc>
        <w:tc>
          <w:tcPr>
            <w:tcW w:w="4252" w:type="dxa"/>
            <w:shd w:val="clear" w:color="auto" w:fill="auto"/>
          </w:tcPr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№5</w:t>
            </w:r>
          </w:p>
        </w:tc>
        <w:tc>
          <w:tcPr>
            <w:tcW w:w="2835" w:type="dxa"/>
            <w:shd w:val="clear" w:color="auto" w:fill="auto"/>
          </w:tcPr>
          <w:p w:rsidR="007A0C7A" w:rsidRPr="004C55B2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7A0C7A" w:rsidRPr="00BC7627" w:rsidTr="007A0C7A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7A0C7A" w:rsidRPr="00BC7627" w:rsidRDefault="007A0C7A" w:rsidP="007A0C7A">
            <w:pPr>
              <w:numPr>
                <w:ilvl w:val="0"/>
                <w:numId w:val="33"/>
              </w:num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A0C7A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Щепина </w:t>
            </w:r>
          </w:p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Ивановна</w:t>
            </w:r>
          </w:p>
        </w:tc>
        <w:tc>
          <w:tcPr>
            <w:tcW w:w="4252" w:type="dxa"/>
            <w:shd w:val="clear" w:color="auto" w:fill="auto"/>
          </w:tcPr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7A0C7A" w:rsidRPr="00BC7627" w:rsidRDefault="007A0C7A" w:rsidP="007A0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7A0C7A" w:rsidRPr="003C0708" w:rsidRDefault="007A0C7A" w:rsidP="007A0C7A">
      <w:pPr>
        <w:spacing w:after="0"/>
      </w:pPr>
    </w:p>
    <w:p w:rsidR="007A0C7A" w:rsidRPr="003C0708" w:rsidRDefault="007A0C7A" w:rsidP="007A0C7A"/>
    <w:p w:rsidR="00E23822" w:rsidRPr="00FD0F2C" w:rsidRDefault="00E23822" w:rsidP="00E30F1E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1998" w:rsidRDefault="00DF1998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Мечетлинский район Республики Башкортостан</w:t>
      </w:r>
    </w:p>
    <w:p w:rsidR="00E23822" w:rsidRPr="00FD0F2C" w:rsidRDefault="00E23822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1E0"/>
      </w:tblPr>
      <w:tblGrid>
        <w:gridCol w:w="709"/>
        <w:gridCol w:w="3261"/>
        <w:gridCol w:w="4252"/>
        <w:gridCol w:w="2835"/>
      </w:tblGrid>
      <w:tr w:rsidR="007B204E" w:rsidRPr="00FD0F2C" w:rsidTr="00A3698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4E" w:rsidRPr="008874A9" w:rsidRDefault="007B204E" w:rsidP="00A36980">
            <w:pPr>
              <w:jc w:val="center"/>
              <w:rPr>
                <w:b/>
                <w:sz w:val="24"/>
                <w:szCs w:val="24"/>
              </w:rPr>
            </w:pPr>
            <w:r w:rsidRPr="008874A9">
              <w:rPr>
                <w:b/>
                <w:sz w:val="24"/>
                <w:szCs w:val="24"/>
              </w:rPr>
              <w:t>Должность</w:t>
            </w:r>
          </w:p>
        </w:tc>
      </w:tr>
      <w:tr w:rsidR="00DF1998" w:rsidRPr="00FD0F2C" w:rsidTr="00103B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98" w:rsidRPr="00FD0F2C" w:rsidRDefault="00DF1998" w:rsidP="00FD0F2C">
            <w:pPr>
              <w:spacing w:line="276" w:lineRule="auto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98" w:rsidRPr="00FD0F2C" w:rsidRDefault="00DF1998" w:rsidP="00FD0F2C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FD0F2C">
              <w:rPr>
                <w:spacing w:val="20"/>
                <w:sz w:val="24"/>
                <w:szCs w:val="24"/>
              </w:rPr>
              <w:t>Ахметханова</w:t>
            </w:r>
          </w:p>
          <w:p w:rsidR="00DF1998" w:rsidRPr="00FD0F2C" w:rsidRDefault="00DF1998" w:rsidP="00FD0F2C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FD0F2C">
              <w:rPr>
                <w:spacing w:val="20"/>
                <w:sz w:val="24"/>
                <w:szCs w:val="24"/>
              </w:rPr>
              <w:t>Гузялия Рахимьяновна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98" w:rsidRPr="00FD0F2C" w:rsidRDefault="00DF1998" w:rsidP="00A436B2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МБОУ ДОД Дом пионеров и школьников муниципального района Мечетлинский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98" w:rsidRPr="00FD0F2C" w:rsidRDefault="00DF1998" w:rsidP="00FD0F2C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FD0F2C">
              <w:rPr>
                <w:spacing w:val="2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B14E93" w:rsidRDefault="00B14E93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03B6E" w:rsidRDefault="00103B6E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03B6E" w:rsidRPr="00FD0F2C" w:rsidRDefault="00103B6E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248D" w:rsidRDefault="003C248D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 Мишкинский район Республики Башкортостан</w:t>
      </w:r>
    </w:p>
    <w:p w:rsidR="007B204E" w:rsidRPr="00FD0F2C" w:rsidRDefault="007B204E" w:rsidP="00FD0F2C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4A0"/>
      </w:tblPr>
      <w:tblGrid>
        <w:gridCol w:w="709"/>
        <w:gridCol w:w="3261"/>
        <w:gridCol w:w="4252"/>
        <w:gridCol w:w="2835"/>
      </w:tblGrid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Должность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Дигитаева</w:t>
            </w:r>
          </w:p>
          <w:p w:rsidR="00103B6E" w:rsidRPr="00FD0F2C" w:rsidRDefault="00103B6E" w:rsidP="00103B6E">
            <w:pPr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Лариса Вениаминовна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СОШ №2 с.Мишкино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Лутфуллина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Наталья Викторовна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Лицей №1 с.Мишкино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7B204E">
        <w:trPr>
          <w:trHeight w:val="689"/>
        </w:trPr>
        <w:tc>
          <w:tcPr>
            <w:tcW w:w="709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 xml:space="preserve">Саитзянова </w:t>
            </w:r>
          </w:p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Гузалия Тимерхановна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Лицей №1 с.Мишкино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</w:tbl>
    <w:p w:rsidR="003C248D" w:rsidRDefault="003C248D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4BC7" w:rsidRPr="0051482B" w:rsidRDefault="00E64BC7" w:rsidP="00E64BC7">
      <w:pPr>
        <w:spacing w:after="0" w:line="240" w:lineRule="auto"/>
        <w:jc w:val="center"/>
        <w:rPr>
          <w:rFonts w:ascii="Times New Roman" w:hAnsi="Times New Roman"/>
          <w:b/>
          <w:kern w:val="16"/>
          <w:sz w:val="24"/>
          <w:szCs w:val="24"/>
        </w:rPr>
      </w:pPr>
      <w:r>
        <w:rPr>
          <w:rFonts w:ascii="Times New Roman" w:hAnsi="Times New Roman"/>
          <w:b/>
          <w:kern w:val="16"/>
          <w:sz w:val="24"/>
          <w:szCs w:val="24"/>
        </w:rPr>
        <w:t xml:space="preserve">МР </w:t>
      </w:r>
      <w:r w:rsidRPr="0051482B">
        <w:rPr>
          <w:rFonts w:ascii="Times New Roman" w:hAnsi="Times New Roman"/>
          <w:b/>
          <w:kern w:val="16"/>
          <w:sz w:val="24"/>
          <w:szCs w:val="24"/>
        </w:rPr>
        <w:t>Миякинский район</w:t>
      </w:r>
      <w:r w:rsidR="00FE233D">
        <w:rPr>
          <w:rFonts w:ascii="Times New Roman" w:hAnsi="Times New Roman"/>
          <w:b/>
          <w:kern w:val="16"/>
          <w:sz w:val="24"/>
          <w:szCs w:val="24"/>
        </w:rPr>
        <w:t xml:space="preserve"> Р</w:t>
      </w:r>
      <w:r>
        <w:rPr>
          <w:rFonts w:ascii="Times New Roman" w:hAnsi="Times New Roman"/>
          <w:b/>
          <w:kern w:val="16"/>
          <w:sz w:val="24"/>
          <w:szCs w:val="24"/>
        </w:rPr>
        <w:t>еспублики Башкортостан</w:t>
      </w:r>
    </w:p>
    <w:p w:rsidR="00E64BC7" w:rsidRDefault="00E64BC7" w:rsidP="00E64BC7">
      <w:pPr>
        <w:spacing w:after="0" w:line="240" w:lineRule="auto"/>
        <w:rPr>
          <w:rFonts w:ascii="Times New Roman" w:hAnsi="Times New Roman"/>
          <w:kern w:val="16"/>
          <w:sz w:val="24"/>
          <w:szCs w:val="24"/>
        </w:rPr>
      </w:pPr>
    </w:p>
    <w:p w:rsidR="00E64BC7" w:rsidRPr="0051482B" w:rsidRDefault="00E64BC7" w:rsidP="00E64BC7">
      <w:pPr>
        <w:spacing w:after="0" w:line="240" w:lineRule="auto"/>
        <w:rPr>
          <w:rFonts w:ascii="Times New Roman" w:hAnsi="Times New Roman"/>
          <w:kern w:val="16"/>
          <w:sz w:val="24"/>
          <w:szCs w:val="24"/>
        </w:rPr>
      </w:pPr>
    </w:p>
    <w:tbl>
      <w:tblPr>
        <w:tblpPr w:leftFromText="180" w:rightFromText="180" w:vertAnchor="text" w:tblpX="-1175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4536"/>
        <w:gridCol w:w="2693"/>
      </w:tblGrid>
      <w:tr w:rsidR="00E64BC7" w:rsidRPr="0000568C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Батталова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Валия Вагизовна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с. Ерлыково -филиал  МОБУ СОШ №1 им.М.Абдуллина с.Киргиз-Мияки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Батршина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Лидия Абдрахмановна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Уршакбашкарамалы 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Валиахметова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Розалия Исмагиловна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«Основная общеобразовательная школа с. Миякитамак 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Давыдова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Эльвира Маратовна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Нигматзянов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Равиль Хусаинович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 «Дом 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br/>
              <w:t>пионеров и школьников» муниципального района Миякинский район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Валиахметова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 Эльвира Раиловна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Валияхметова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Альмира Раисовна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 Ильсияр Хайдаровна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Зубайдуллина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Узбековна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Исхаков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Ильмир Сарварович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Большие Каркалы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Исхаков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Ильмир Сарварович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Большие Каркалы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126E5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Масалимова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126E5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Эльза Наилевна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126E5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Рамзия Хамитовна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с.Кекен- Васильевка –филиал МДОБУ детский сад №3 с.Киргиз-Мияки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Сайфиева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Алина Минтимеровна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 «Дом 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br/>
              <w:t>пионеров и школьников» муниципального района Миякинский район Республики Башкортостан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Пимановна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Файрузова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Рагида Хуснулловна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C6355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 Разиля Гафурбаевна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C6355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Шарапова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Лариса Евгеньевна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C6355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  Зиля Шавкатовна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C6355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Шурков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Юрий Егорович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с.Кекен-Васильевка - филиал МОБУ СОШ с.Новые Карамалы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C6355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64BC7" w:rsidRPr="00D65C59" w:rsidTr="00E64BC7">
        <w:trPr>
          <w:trHeight w:val="1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 xml:space="preserve">Яхина </w:t>
            </w:r>
          </w:p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Резида Закуановна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Pr="00E64BC7" w:rsidRDefault="00E64BC7" w:rsidP="00E64B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C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C7" w:rsidRDefault="00E64BC7" w:rsidP="00E64BC7">
            <w:pPr>
              <w:jc w:val="center"/>
            </w:pPr>
            <w:r w:rsidRPr="00C6355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64BC7" w:rsidRPr="00D65C59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0"/>
          <w:szCs w:val="20"/>
        </w:rPr>
      </w:pPr>
    </w:p>
    <w:p w:rsidR="00E64BC7" w:rsidRPr="00D65C59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0"/>
          <w:szCs w:val="20"/>
        </w:rPr>
      </w:pPr>
    </w:p>
    <w:p w:rsidR="00E64BC7" w:rsidRPr="00D65C59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0"/>
          <w:szCs w:val="20"/>
        </w:rPr>
      </w:pPr>
    </w:p>
    <w:p w:rsidR="00E64BC7" w:rsidRPr="00D65C59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0"/>
          <w:szCs w:val="20"/>
        </w:rPr>
      </w:pPr>
    </w:p>
    <w:p w:rsidR="00E64BC7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E64BC7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E64BC7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591D25" w:rsidRDefault="00591D25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E64BC7" w:rsidRDefault="00E64BC7" w:rsidP="00E64BC7">
      <w:pPr>
        <w:spacing w:after="0" w:line="240" w:lineRule="auto"/>
        <w:jc w:val="center"/>
        <w:rPr>
          <w:rFonts w:ascii="Times New Roman" w:hAnsi="Times New Roman"/>
          <w:i/>
          <w:kern w:val="16"/>
          <w:sz w:val="24"/>
          <w:szCs w:val="24"/>
        </w:rPr>
      </w:pPr>
    </w:p>
    <w:p w:rsidR="00E64BC7" w:rsidRDefault="00E64BC7" w:rsidP="00FD0F2C">
      <w:pPr>
        <w:tabs>
          <w:tab w:val="left" w:pos="720"/>
          <w:tab w:val="center" w:pos="5102"/>
          <w:tab w:val="left" w:pos="838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6FEC" w:rsidRPr="00FD0F2C" w:rsidRDefault="00A56FE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A56FEC" w:rsidRPr="00FD0F2C" w:rsidRDefault="00A56FE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4252"/>
        <w:gridCol w:w="2835"/>
      </w:tblGrid>
      <w:tr w:rsidR="00A56FEC" w:rsidRPr="00FD0F2C" w:rsidTr="00103B6E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EC" w:rsidRPr="00FD0F2C" w:rsidRDefault="00A56FE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EC" w:rsidRPr="00FD0F2C" w:rsidRDefault="00A56FE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EC" w:rsidRPr="00FD0F2C" w:rsidRDefault="00A56FE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EC" w:rsidRPr="00FD0F2C" w:rsidRDefault="00A56FEC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Акмалов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Борис Замиорович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 – организатор ОБЖ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Армянинова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 детский сад №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Ахатова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Инзиля Фатхулбаяновна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№ 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Велиджанова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Зейнеб Адильевна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детский сад с. Амзя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Гаймалтдинова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Зуфаровна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 детский сад №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Газизова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Замфария Хаматзяновна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Гиззатуллина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Инзиля Зияфатовна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№ 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Гиззатуллина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Алсу Нарисовна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Гилязева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Дания Гильмияровна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 детский сад №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Гулемина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Альбертовна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Еркеева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Владиковна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 детский сад №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Имамова</w:t>
            </w:r>
          </w:p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Рушана Рифовна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Красильникова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Людмила Павловна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с. Амзя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Костыгова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Людмила Андреевна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Лунегова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Фарихановна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 детский сад №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Масаева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Олена Захаровна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 детский сад № 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Мешкова</w:t>
            </w:r>
          </w:p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Инга Андриановна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МОАУ «Лицей №1»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- психолог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Мухетдинова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Эльвира Ралифовна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с. Амзя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- психолог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Саитова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Вагизовна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№ 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Сакратова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Марина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Сальникова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Любовь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СОШ №  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Рябых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Рашида Габдулловна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МОБУ «Башкирская гимназия 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Тагирова</w:t>
            </w:r>
          </w:p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Эльвира Львовна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Тимиргазина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Гульназ Рафиковна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Тимерханова</w:t>
            </w:r>
          </w:p>
          <w:p w:rsidR="00A56FEC" w:rsidRPr="00FD0F2C" w:rsidRDefault="00A56FEC" w:rsidP="00FD0F2C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Ляйсан      Нурлыгаяновна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Хаертдинова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Римма Халиловна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 детский сад № 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Халфиева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Рашитовна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 детский сад № 2 с. Энергетик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Холодионова</w:t>
            </w:r>
          </w:p>
          <w:p w:rsidR="00A56FEC" w:rsidRPr="00FD0F2C" w:rsidRDefault="00A56FEC" w:rsidP="00FD0F2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Оксана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 логопед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Шитова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 детский сад № 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A56FEC" w:rsidRPr="00FD0F2C" w:rsidTr="00103B6E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FEC" w:rsidRPr="00FD0F2C" w:rsidRDefault="00A56FEC" w:rsidP="00FD0F2C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Шакирова</w:t>
            </w:r>
          </w:p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Луиза Дамиловна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МДОАУ детский сад № 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EC" w:rsidRPr="00FD0F2C" w:rsidRDefault="00A56FEC" w:rsidP="00FD0F2C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</w:tbl>
    <w:p w:rsidR="00A56FEC" w:rsidRPr="00FD0F2C" w:rsidRDefault="00A56FEC" w:rsidP="00FD0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6BA2" w:rsidRDefault="00526BA2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Pr="00FD0F2C" w:rsidRDefault="00591D25" w:rsidP="00FD0F2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BA2" w:rsidRDefault="00526BA2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7B204E" w:rsidRPr="00FD0F2C" w:rsidRDefault="000B3DDF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pPr w:leftFromText="180" w:rightFromText="18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119"/>
        <w:gridCol w:w="4394"/>
        <w:gridCol w:w="2835"/>
      </w:tblGrid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Аксенова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Людмила 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«Вечерняя  (сменная) общеобразовательная школа»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Фания Мухсиновна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Архипенко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Файруза Альбертовна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Архипенко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Файруза Альбертовна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Виктория Геннадиевна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Ахсанова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Айгуль Хамзовна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Ахунова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Любовь Васильевна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Баркова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Гульназ Ахияровна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Гулуза Мусавировна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Баширов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Рамиль Рифович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ДОД «Детско-юношеская спортивная школа № 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Вагапова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Рушана Вакифовна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 15»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Габбасова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Лилия Мансуровна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Газиева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Роза  Галимзяновна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34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Салаватовна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«Детский   эколого-биологический центр»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Галиева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Гузель Дамировна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Галикеева</w:t>
            </w:r>
          </w:p>
          <w:p w:rsidR="00526BA2" w:rsidRPr="00FD0F2C" w:rsidRDefault="00526BA2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Флорида Ахметгалиевна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Ганина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МБДОУ Детский сад №15 «Березка»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Гульназ Миннибаевна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Гатиятуллин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Ильдус Анварович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Герасимова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Сергеевна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Гиззатуллина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Ляля Рифгатовна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Гиниятуллина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Татьяна Алексеевна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Долгушев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Николай Викторович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Евтеев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Андрей Александрович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5"/>
              </w:numPr>
              <w:suppressAutoHyphens/>
              <w:spacing w:after="0"/>
              <w:ind w:left="0" w:hanging="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Еремеева  </w:t>
            </w:r>
          </w:p>
          <w:p w:rsidR="003C248D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Ямгутдиновна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34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Жнейкина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Анастасия Юрьевна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Жнейкина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Анастасия Юрьевна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Залеев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Роберт Гумарович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Захарова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«СЮТ»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Золотухина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Семеновна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«СЮТ»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Решетникова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 15»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 – логопед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Зянгареева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Гузель Асгатовна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5"/>
              </w:numPr>
              <w:spacing w:after="0"/>
              <w:ind w:left="0" w:right="142" w:firstLine="0"/>
              <w:jc w:val="center"/>
              <w:outlineLvl w:val="0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 «Средняя общеобразовательная школа № 9»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Ляйля Рауфовна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Ильясова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«Детский   эколого-биологический центр»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Инсапова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Альбина Расиховна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Любовь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Казакова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Рита  Мадхатовна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FD0F2C">
              <w:rPr>
                <w:b w:val="0"/>
                <w:bCs/>
                <w:spacing w:val="0"/>
                <w:sz w:val="24"/>
                <w:szCs w:val="24"/>
              </w:rPr>
              <w:t>МБДОУ Детский сад №1 «Алёнушка»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Канакова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Карташова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Галина Сергеевна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Кашапова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 Рамилевна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Киселева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Клочкова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Александра Валерьевна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Колбасова </w:t>
            </w:r>
          </w:p>
          <w:p w:rsidR="00526BA2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  <w:p w:rsidR="00591D25" w:rsidRPr="00FD0F2C" w:rsidRDefault="00591D25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МБОУ</w:t>
            </w:r>
            <w:r w:rsidRPr="00FD0F2C">
              <w:rPr>
                <w:b w:val="0"/>
                <w:bCs/>
                <w:spacing w:val="0"/>
                <w:sz w:val="24"/>
                <w:szCs w:val="24"/>
              </w:rPr>
              <w:t xml:space="preserve"> «Средняя общеобразовательная школа №13»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Кочергина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Леонтьевна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№ 15»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Лилия Раисовна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Кутлияров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Марсель Мулланурович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Кучаева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Гузалия Хикматовна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Кучерова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Ильинична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«Детский   эколого-биологический центр»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Лихачёва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Логинова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«Детский   эколого-биологический центр»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Лошкарёва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Валентина Семеновна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AF4139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6BA2" w:rsidRPr="00FD0F2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Любовцева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Луиза Магсумовна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Маджидова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Борисовна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МБОУ</w:t>
            </w:r>
            <w:r w:rsidRPr="00FD0F2C">
              <w:rPr>
                <w:b w:val="0"/>
                <w:bCs/>
                <w:spacing w:val="0"/>
                <w:sz w:val="24"/>
                <w:szCs w:val="24"/>
              </w:rPr>
              <w:t xml:space="preserve"> «Средняя общеобразовательная школа №13»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AF4139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Мазина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Галина Валерьевна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Махмутова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Флиса Ризовна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tabs>
                <w:tab w:val="num" w:pos="42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«Средняя общеобразовательная школа №8»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Фёдоровна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Минлигалина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Любовь Байрамгузиновна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5"/>
              </w:numPr>
              <w:suppressAutoHyphens/>
              <w:spacing w:after="0"/>
              <w:ind w:left="0" w:hanging="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«Средняя общеобразовательная школа №8»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Мозжерина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Сергеевна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Гульшат Амьбиловна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«Татарская гимназия №11»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Наянзина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Пачин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Игорь  Владимирович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«Специализированная детско-юношеская спортивная школа Олимпийского резерва № 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Полякова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Дмитриевна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ДОД «Детско-юношеская спортивная школа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Прокопьева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Прохоров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 Михайлович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ДОД «Специализированная детско-юношеская спортивная школа Олимпийского резерва № 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Рахимова</w:t>
            </w:r>
          </w:p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Нурзия Давлятовна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Рахимова</w:t>
            </w:r>
          </w:p>
          <w:p w:rsidR="003C248D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Фина Анваровна</w:t>
            </w:r>
          </w:p>
          <w:p w:rsidR="00591D25" w:rsidRPr="00FD0F2C" w:rsidRDefault="00591D25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Самонина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tabs>
                <w:tab w:val="num" w:pos="42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Сандугачова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Зиля Амировна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Сафарова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Рифкатовна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Сафронова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Наталия Сергеевна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Серкунова 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Клара Рауфовна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FD0F2C">
              <w:rPr>
                <w:b w:val="0"/>
                <w:bCs/>
                <w:spacing w:val="0"/>
                <w:sz w:val="24"/>
                <w:szCs w:val="24"/>
              </w:rPr>
              <w:t>МБДОУ Детский сад № 28 «Колокольчик»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Солтанова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Тамара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Стонкене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Людмила Григорьевна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Стрижекозина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Людмила Евгеньевна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Таюпова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Альфия Фаритовна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Таюпова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Альфия Фаритовна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Ульянова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№1»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Расима Минибаевна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ГБОУ Октябрьская школа-интернат основного общего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AF4139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6BA2" w:rsidRPr="00FD0F2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Фаррахов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Фаиз Фарвазетдинович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«Детско-юношеская спортивная школа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AF4139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26BA2" w:rsidRPr="00FD0F2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Бахижа Мирсалимовна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Бахижа Мирсалимовна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Альбина Фаритовна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«Дворец детского и юношеского творчества»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Хикматуллина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Альфия Ранисовна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Хуснияров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r w:rsidRPr="00FD0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Вагизович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«Специализированная детско-юношеская спортивная школа Олимпийского резерва № 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Наталия Сергеевна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Юлия 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«Детский   эколого-биологический центр»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Шафикова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Венера Саубановна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10»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Щербакова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pStyle w:val="a3"/>
              <w:spacing w:line="276" w:lineRule="auto"/>
              <w:rPr>
                <w:b w:val="0"/>
                <w:bCs/>
                <w:spacing w:val="0"/>
                <w:sz w:val="24"/>
                <w:szCs w:val="24"/>
              </w:rPr>
            </w:pPr>
            <w:r w:rsidRPr="00FD0F2C">
              <w:rPr>
                <w:b w:val="0"/>
                <w:sz w:val="24"/>
                <w:szCs w:val="24"/>
              </w:rPr>
              <w:t>МБОУ</w:t>
            </w:r>
            <w:r w:rsidRPr="00FD0F2C">
              <w:rPr>
                <w:b w:val="0"/>
                <w:bCs/>
                <w:spacing w:val="0"/>
                <w:sz w:val="24"/>
                <w:szCs w:val="24"/>
              </w:rPr>
              <w:t xml:space="preserve"> «Средняя общеобразовательная школа №13»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Альбина Ахатовна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FD0F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«Гимназия №2»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Наиля Нурфаязовна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20»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Гимазова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Файруза Фаатовна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школа № 15»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Гульшат Мусавировна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СДиЮТиЭ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26BA2" w:rsidRPr="00FD0F2C" w:rsidTr="007B204E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numPr>
                <w:ilvl w:val="0"/>
                <w:numId w:val="4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139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Лобанова </w:t>
            </w:r>
          </w:p>
          <w:p w:rsidR="00526BA2" w:rsidRPr="00FD0F2C" w:rsidRDefault="00526BA2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526BA2" w:rsidP="00103B6E">
            <w:pPr>
              <w:pStyle w:val="a3"/>
              <w:spacing w:line="276" w:lineRule="auto"/>
              <w:rPr>
                <w:b w:val="0"/>
                <w:spacing w:val="0"/>
                <w:sz w:val="24"/>
                <w:szCs w:val="24"/>
              </w:rPr>
            </w:pPr>
            <w:r w:rsidRPr="00FD0F2C">
              <w:rPr>
                <w:b w:val="0"/>
                <w:spacing w:val="0"/>
                <w:sz w:val="24"/>
                <w:szCs w:val="24"/>
              </w:rPr>
              <w:t>МБОУ</w:t>
            </w:r>
            <w:r w:rsidRPr="00FD0F2C">
              <w:rPr>
                <w:b w:val="0"/>
                <w:bCs/>
                <w:spacing w:val="0"/>
                <w:sz w:val="24"/>
                <w:szCs w:val="24"/>
              </w:rPr>
              <w:t xml:space="preserve"> «Основная общеобразовательная школа №5»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BA2" w:rsidRPr="00FD0F2C" w:rsidRDefault="00AF4139" w:rsidP="00103B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6BA2" w:rsidRPr="00FD0F2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AF4139" w:rsidRPr="00FD0F2C" w:rsidRDefault="00AF4139" w:rsidP="00FD0F2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501A7" w:rsidRDefault="001501A7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1501A7" w:rsidRDefault="001501A7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591D25" w:rsidRPr="00BE3CB8" w:rsidRDefault="00591D25" w:rsidP="00591D2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91D25" w:rsidRDefault="00591D25" w:rsidP="00591D2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91D25" w:rsidRDefault="00591D25" w:rsidP="00591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01A7" w:rsidRDefault="001501A7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МР Салаватский район Республики Башкортостан</w:t>
      </w:r>
    </w:p>
    <w:p w:rsidR="001501A7" w:rsidRDefault="001501A7" w:rsidP="00150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tbl>
      <w:tblPr>
        <w:tblW w:w="11063" w:type="dxa"/>
        <w:tblInd w:w="-1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3368"/>
        <w:gridCol w:w="4110"/>
        <w:gridCol w:w="2977"/>
      </w:tblGrid>
      <w:tr w:rsidR="001501A7" w:rsidRPr="00DA1ECF" w:rsidTr="001501A7">
        <w:trPr>
          <w:trHeight w:val="45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501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501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501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501A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1501A7" w:rsidRPr="00DA1ECF" w:rsidTr="001501A7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A7" w:rsidRPr="001501A7" w:rsidRDefault="001501A7" w:rsidP="001501A7">
            <w:pPr>
              <w:numPr>
                <w:ilvl w:val="0"/>
                <w:numId w:val="15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Файруза Гарифьяновна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с.Малояз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501A7" w:rsidRPr="00DA1ECF" w:rsidTr="001501A7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A7" w:rsidRPr="001501A7" w:rsidRDefault="001501A7" w:rsidP="001501A7">
            <w:pPr>
              <w:numPr>
                <w:ilvl w:val="0"/>
                <w:numId w:val="15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 xml:space="preserve">Гималитдинов </w:t>
            </w:r>
          </w:p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Илдар Ахмадуллович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501A7" w:rsidRPr="00DA1ECF" w:rsidTr="001501A7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A7" w:rsidRPr="001501A7" w:rsidRDefault="001501A7" w:rsidP="001501A7">
            <w:pPr>
              <w:numPr>
                <w:ilvl w:val="0"/>
                <w:numId w:val="15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</w:p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Марьям Муллахметовна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МОБУ СОШ с.Турналы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501A7" w:rsidRPr="00DA1ECF" w:rsidTr="001501A7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A7" w:rsidRPr="001501A7" w:rsidRDefault="001501A7" w:rsidP="001501A7">
            <w:pPr>
              <w:numPr>
                <w:ilvl w:val="0"/>
                <w:numId w:val="15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</w:t>
            </w:r>
          </w:p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Земфира Фоатовна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501A7" w:rsidRPr="00DA1ECF" w:rsidTr="001501A7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A7" w:rsidRPr="001501A7" w:rsidRDefault="001501A7" w:rsidP="001501A7">
            <w:pPr>
              <w:numPr>
                <w:ilvl w:val="0"/>
                <w:numId w:val="15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Мурзакамалова</w:t>
            </w:r>
          </w:p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 xml:space="preserve"> Загида Загидуллиновна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МОБУ ООШ с.Мечетлино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1A7" w:rsidRPr="001501A7" w:rsidRDefault="001501A7" w:rsidP="001501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1A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501A7" w:rsidRDefault="001501A7" w:rsidP="001501A7">
      <w:pPr>
        <w:spacing w:after="0"/>
      </w:pPr>
    </w:p>
    <w:p w:rsidR="001501A7" w:rsidRDefault="001501A7" w:rsidP="001501A7"/>
    <w:p w:rsidR="00AF4139" w:rsidRPr="00FD0F2C" w:rsidRDefault="00AF4139" w:rsidP="00FD0F2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A1E94" w:rsidRPr="00FD0F2C" w:rsidRDefault="009A1E94" w:rsidP="00FD0F2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E94" w:rsidRPr="00FD0F2C" w:rsidRDefault="009A1E94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9A1E94" w:rsidRPr="00FD0F2C" w:rsidRDefault="009A1E94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4A0"/>
      </w:tblPr>
      <w:tblGrid>
        <w:gridCol w:w="709"/>
        <w:gridCol w:w="3261"/>
        <w:gridCol w:w="4252"/>
        <w:gridCol w:w="2835"/>
      </w:tblGrid>
      <w:tr w:rsidR="00103B6E" w:rsidTr="00103B6E">
        <w:tc>
          <w:tcPr>
            <w:tcW w:w="709" w:type="dxa"/>
            <w:vAlign w:val="center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0F2C">
              <w:rPr>
                <w:b/>
                <w:sz w:val="24"/>
                <w:szCs w:val="24"/>
              </w:rPr>
              <w:t>Должность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Федорова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Любовь Дмитриевна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«СОШ № 24»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Рахимкулова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Венера Мнировна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«СОШ № 22»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Беднякова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Земфира Миниахметовна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МБДОУ № 1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Тарасов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Виктор Николаевич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ДОД «Центр искусств»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концертмейстер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Макарова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Анастасия Григорьевна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МБДОУ № 56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Фахретдинова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МБДОУ № 56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Мактупова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Алена Раисовна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МБДОУ № 57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Кабирова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Лариса Владимировна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«Лицей № 8»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Квитницкая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Анна Анатольевна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МАДОУ № 54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Портнова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Лидия Викторовна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МАДОУ № 54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Рузанова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Валерия Геннадьевна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ДОД «Центр искусств»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педагог дополнительного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образования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Чиркунова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МАОУ ДОД ДООЦТК</w:t>
            </w:r>
          </w:p>
          <w:p w:rsidR="00103B6E" w:rsidRPr="00FD0F2C" w:rsidRDefault="00103B6E" w:rsidP="00103B6E">
            <w:pPr>
              <w:tabs>
                <w:tab w:val="left" w:pos="273"/>
                <w:tab w:val="left" w:pos="42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педагог дополнительного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образования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Переверзева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Гюзель Васильевна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МАОУ ДОД ДООЦТК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педагог дополнительного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образования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Аглиуллина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Зульфия Байгильдиновна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«Гимназия № 2»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Пулькина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Вера Алексеевна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«Гимназия № 2»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Кузнецова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МБДОУ № 47 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Абдеева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Эльвира Хаматхазиевна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«СОШ № 22»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учитель-логопед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Иванова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«Гимназия № 2»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Алекберова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Маргарита Владимировна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МБДОУ № 19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воспитатель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Гусева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Светлана Рафисовна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«СОШ № 23»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учитель-логопед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Васильева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Зинаида Михайловна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«СОШ № 18»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учитель-логопед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Биккулова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Айгуль Хуснулловна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«СОШ № 3»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учитель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Тарасова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ДОД ЦД(Ю)ТТ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педагог дополнительного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образования</w:t>
            </w:r>
          </w:p>
        </w:tc>
      </w:tr>
      <w:tr w:rsidR="00103B6E" w:rsidTr="00103B6E">
        <w:tc>
          <w:tcPr>
            <w:tcW w:w="709" w:type="dxa"/>
          </w:tcPr>
          <w:p w:rsidR="00103B6E" w:rsidRPr="00FD0F2C" w:rsidRDefault="00103B6E" w:rsidP="00103B6E">
            <w:pPr>
              <w:pStyle w:val="a5"/>
              <w:numPr>
                <w:ilvl w:val="0"/>
                <w:numId w:val="13"/>
              </w:numPr>
              <w:tabs>
                <w:tab w:val="left" w:pos="68"/>
              </w:tabs>
              <w:spacing w:line="276" w:lineRule="auto"/>
            </w:pPr>
          </w:p>
        </w:tc>
        <w:tc>
          <w:tcPr>
            <w:tcW w:w="3261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Мурсалимова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Светлана Таскировна</w:t>
            </w:r>
          </w:p>
        </w:tc>
        <w:tc>
          <w:tcPr>
            <w:tcW w:w="4252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МБОУ ДОВ УМЦ</w:t>
            </w:r>
          </w:p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</w:tcPr>
          <w:p w:rsidR="00103B6E" w:rsidRPr="00FD0F2C" w:rsidRDefault="00103B6E" w:rsidP="00103B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0F2C">
              <w:rPr>
                <w:sz w:val="24"/>
                <w:szCs w:val="24"/>
              </w:rPr>
              <w:t>методист</w:t>
            </w:r>
          </w:p>
        </w:tc>
      </w:tr>
    </w:tbl>
    <w:p w:rsidR="00803FD0" w:rsidRDefault="00803FD0" w:rsidP="00FD0F2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803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FD0" w:rsidRPr="00803FD0" w:rsidRDefault="00803FD0" w:rsidP="00803F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803FD0">
        <w:rPr>
          <w:rFonts w:ascii="Times New Roman" w:eastAsia="Times New Roman" w:hAnsi="Times New Roman" w:cs="Times New Roman"/>
          <w:b/>
          <w:sz w:val="24"/>
          <w:szCs w:val="24"/>
        </w:rPr>
        <w:t>Стерлибашевский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803FD0" w:rsidRPr="00803FD0" w:rsidRDefault="00803FD0" w:rsidP="00803F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110"/>
        <w:gridCol w:w="2835"/>
      </w:tblGrid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Абдулманова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Нуровна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с.Елимбетово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Аглиуллина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с.Первомайский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Вагапов 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Рафаэль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Талгатович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Галяутдинова 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Талгатовна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Галиакберова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Ильсияр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Салимзяновна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Гарифуллина 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Райса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Фаргатовна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с.Айдарали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Загидуллин 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Наиль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Рашитович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Кусяпкулова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Мидхатовна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НОШ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Каримова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Рушания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Кильдегузина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Ахтямовна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с.Первомайский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Курбангалиева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Хайдаровна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с.Куганакбаш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Зинуровна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Мирхайдаров 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Валериевич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803FD0" w:rsidRDefault="00803FD0" w:rsidP="00803F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Магдиева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Наиловна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ДДТ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Нурзия Исмагиловна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НОШ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03FD0" w:rsidRPr="00803FD0" w:rsidTr="00803FD0">
        <w:tc>
          <w:tcPr>
            <w:tcW w:w="709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Фаткуллина</w:t>
            </w:r>
          </w:p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Галия Галиевна</w:t>
            </w:r>
          </w:p>
        </w:tc>
        <w:tc>
          <w:tcPr>
            <w:tcW w:w="4110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№2 с.Стерлибашево</w:t>
            </w:r>
          </w:p>
        </w:tc>
        <w:tc>
          <w:tcPr>
            <w:tcW w:w="2835" w:type="dxa"/>
          </w:tcPr>
          <w:p w:rsidR="00803FD0" w:rsidRPr="00803FD0" w:rsidRDefault="00803FD0" w:rsidP="00803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FD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A1E94" w:rsidRPr="00FD0F2C" w:rsidRDefault="009A1E94" w:rsidP="00803F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004C" w:rsidRDefault="00407A19" w:rsidP="00FD0F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0F2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FD0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7A19" w:rsidRDefault="00407A19" w:rsidP="004000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40004C" w:rsidRPr="00FD0F2C" w:rsidRDefault="0040004C" w:rsidP="00FD0F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407A19" w:rsidRPr="00FD0F2C" w:rsidTr="00103B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Алешкина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Эльвира Минирахимовна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«Лицей №1»</w:t>
            </w:r>
          </w:p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Абзалилова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Эльвира  Юрисовна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 №31»</w:t>
            </w:r>
          </w:p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Бобер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ind w:left="-108" w:right="-25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«Гимназия №5»</w:t>
            </w:r>
          </w:p>
          <w:p w:rsidR="00407A19" w:rsidRPr="00FD0F2C" w:rsidRDefault="00407A19" w:rsidP="00FD0F2C">
            <w:pPr>
              <w:spacing w:after="0"/>
              <w:ind w:left="-108" w:right="-25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Бикметова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Асия Курбановна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«Лицей №3»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педагог - психолог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Ветлина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Мидхатовна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 №1»</w:t>
            </w:r>
          </w:p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Валеева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Снежана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«Гимназия №1»</w:t>
            </w:r>
          </w:p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3"/>
              <w:numPr>
                <w:ilvl w:val="0"/>
                <w:numId w:val="6"/>
              </w:numPr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Викторова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Федоровна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«Гимназия №4»</w:t>
            </w:r>
          </w:p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Дорофеев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Андрей Викторович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«БЛИ №3»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Куликова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Липаева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Нина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№1»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МАОУ « СОШ №2»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Нуйкина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№32»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Набиева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Лена Зинуровна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«СЛИ №2»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педагог - психолог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Осипова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«Гимназия№2»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педагог - психолог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Перевозникова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 Лицей №1»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  <w:p w:rsidR="00407A19" w:rsidRPr="00FD0F2C" w:rsidRDefault="00407A19" w:rsidP="00FD0F2C">
            <w:pPr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Сиротина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Тахтарова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 Семеновна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№9»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Федорова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Надежда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№14»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старший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Шевченко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№88»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воспитатель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07A19" w:rsidRPr="00FD0F2C" w:rsidTr="00103B6E">
        <w:trPr>
          <w:trHeight w:val="9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pStyle w:val="a5"/>
              <w:numPr>
                <w:ilvl w:val="0"/>
                <w:numId w:val="6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Япрынцева</w:t>
            </w:r>
          </w:p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Виктория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№1»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Стерлитамак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A19" w:rsidRPr="00FD0F2C" w:rsidRDefault="00407A19" w:rsidP="00FD0F2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FD0F2C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407A19" w:rsidRPr="00FD0F2C" w:rsidRDefault="00407A19" w:rsidP="00FD0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3F5C" w:rsidRDefault="00E13F5C" w:rsidP="00E13F5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3F5C" w:rsidRPr="00E13F5C" w:rsidRDefault="00E13F5C" w:rsidP="00E13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F5C">
        <w:rPr>
          <w:rFonts w:ascii="Times New Roman" w:hAnsi="Times New Roman" w:cs="Times New Roman"/>
          <w:b/>
          <w:sz w:val="24"/>
          <w:szCs w:val="24"/>
        </w:rPr>
        <w:t>МР Татышлинский район Республики Башкортостан</w:t>
      </w:r>
    </w:p>
    <w:p w:rsidR="00E13F5C" w:rsidRPr="00E13F5C" w:rsidRDefault="00E13F5C" w:rsidP="00E13F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1110" w:tblpY="1"/>
        <w:tblOverlap w:val="never"/>
        <w:tblW w:w="10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75"/>
        <w:gridCol w:w="4238"/>
        <w:gridCol w:w="2758"/>
      </w:tblGrid>
      <w:tr w:rsidR="00E13F5C" w:rsidRPr="00E13F5C" w:rsidTr="00E13F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13F5C" w:rsidRPr="00E13F5C" w:rsidTr="00E13F5C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sz w:val="24"/>
                <w:szCs w:val="24"/>
              </w:rPr>
              <w:t xml:space="preserve">Муртазин    </w:t>
            </w:r>
          </w:p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sz w:val="24"/>
                <w:szCs w:val="24"/>
              </w:rPr>
              <w:t xml:space="preserve"> Мударис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F5C">
              <w:rPr>
                <w:rFonts w:ascii="Times New Roman" w:hAnsi="Times New Roman" w:cs="Times New Roman"/>
                <w:sz w:val="24"/>
                <w:szCs w:val="24"/>
              </w:rPr>
              <w:t>Агзамович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5C">
              <w:rPr>
                <w:rFonts w:ascii="Times New Roman" w:hAnsi="Times New Roman" w:cs="Times New Roman"/>
                <w:sz w:val="24"/>
                <w:szCs w:val="24"/>
              </w:rPr>
              <w:t>МБУ ДОД Центр детского творчества с.Верхние Татышлы муниципального района Татышлинский район РБ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F5C" w:rsidRPr="00E13F5C" w:rsidRDefault="00E13F5C" w:rsidP="00E13F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3F5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3C248D" w:rsidRPr="00FD0F2C" w:rsidRDefault="003C248D" w:rsidP="00FD0F2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375" w:rsidRPr="00FD0F2C" w:rsidRDefault="00D22375" w:rsidP="00FD0F2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D22375" w:rsidRPr="00FD0F2C" w:rsidRDefault="00D22375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4"/>
        <w:gridCol w:w="3236"/>
        <w:gridCol w:w="4252"/>
        <w:gridCol w:w="2835"/>
      </w:tblGrid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Ануфриева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Ирина Валерьевна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 с.Серафимовский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Асылова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Мадхатовна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Ахметова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Асия Каррамовна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Ахметова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Гульфиза Назятовна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Ахметьянова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Гульнара Айратовна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№3 с.Серафимовский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Бакиева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Рузиля Мубараковна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Резида Санировна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с.Серафимовский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Газеева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Райля Рашитовна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Зульфия Ильгизовна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 6 г. 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Галимова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Земфира Габидулловна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детский сад №7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Галина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Рима Муфассировна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Эльвира Хазинуровна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Глухова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Наиля Рефмеровна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№24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Джаббарова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Эмма Эскендеровна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Зарипова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Гулфия Гаррафовна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Зинфира Зуфаровна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 5г.Туймазы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Ибатуллина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Гулнара Рифгатовна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№21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Исмагилова  Эльмира Мусагитовна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с.Серафимовский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36" w:type="dxa"/>
          </w:tcPr>
          <w:p w:rsidR="00370807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Калачева </w:t>
            </w:r>
          </w:p>
          <w:p w:rsidR="00D22375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Галина Ивановна</w:t>
            </w:r>
          </w:p>
          <w:p w:rsidR="0040004C" w:rsidRPr="00FD0F2C" w:rsidRDefault="0040004C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с.Субханкулово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236" w:type="dxa"/>
          </w:tcPr>
          <w:p w:rsidR="00370807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Клюшникова </w:t>
            </w:r>
          </w:p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Руфина Халитовна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Коновалова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Татьяна Борисовна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Маслова</w:t>
            </w:r>
          </w:p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Наталя Евгениевна</w:t>
            </w:r>
          </w:p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№21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Михеева</w:t>
            </w:r>
          </w:p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 6 г. 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Клара Гаффановна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с.Серафимовский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педагог-психолог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Назмутдинова</w:t>
            </w:r>
          </w:p>
          <w:p w:rsidR="00D22375" w:rsidRPr="00FD0F2C" w:rsidRDefault="00D22375" w:rsidP="00FD0F2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Дилара Дамировна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 6 г. 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Насретдинова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Файруза Хамзиновна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 Райманово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Саитгареева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Альфия Марказовна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Сафуанова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Старкова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Альбина Ависовна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с.Субханкулово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Тимербаева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Гульгина Камиловна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Филиал МБОУ СОШ №1 г.Туймазы «ООШ с. Япрыково»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Тухватуллин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Ильшат Гамилевич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ДОД ДЮСШ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тренер - преподаватель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Фатхутдинова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Лилия Асгатовна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Хазиева</w:t>
            </w:r>
          </w:p>
          <w:p w:rsidR="00D22375" w:rsidRPr="00FD0F2C" w:rsidRDefault="00D22375" w:rsidP="00FD0F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Римма Фанисовна</w:t>
            </w:r>
          </w:p>
          <w:p w:rsidR="00D22375" w:rsidRPr="00FD0F2C" w:rsidRDefault="00D22375" w:rsidP="00FD0F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</w:tcPr>
          <w:p w:rsidR="00F45896" w:rsidRPr="00FD0F2C" w:rsidRDefault="00D22375" w:rsidP="00FD0F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МАДОУ ЦРР — детский сад №26 </w:t>
            </w:r>
          </w:p>
          <w:p w:rsidR="00D22375" w:rsidRPr="00FD0F2C" w:rsidRDefault="00D22375" w:rsidP="00FD0F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г. 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  <w:p w:rsidR="00D22375" w:rsidRPr="00FD0F2C" w:rsidRDefault="00D22375" w:rsidP="00FD0F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Харисова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Татьяна Вячеславовна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с.Кандры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Резида Ришатовна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Хафизова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Лиза Ирековна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МБДОУ ЦРР – детский сад №5 с.Кандры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Хисамова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cyan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Рушания Рустамовна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с. Кандры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социальный педагог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Черкасова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№2 г.Туймазы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Шанина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Елена Геннадиевна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с.Субханкулово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Шарифуллина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Гульназ Гаязетдиновна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с.Субханкулово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22375" w:rsidRPr="00FD0F2C" w:rsidTr="00103B6E">
        <w:tc>
          <w:tcPr>
            <w:tcW w:w="734" w:type="dxa"/>
          </w:tcPr>
          <w:p w:rsidR="00D22375" w:rsidRPr="00FD0F2C" w:rsidRDefault="00D22375" w:rsidP="00FD0F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236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Надежда Бикберовна</w:t>
            </w:r>
          </w:p>
        </w:tc>
        <w:tc>
          <w:tcPr>
            <w:tcW w:w="4252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с.Серафимовский</w:t>
            </w:r>
          </w:p>
        </w:tc>
        <w:tc>
          <w:tcPr>
            <w:tcW w:w="2835" w:type="dxa"/>
          </w:tcPr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  <w:p w:rsidR="00D22375" w:rsidRPr="00FD0F2C" w:rsidRDefault="00D22375" w:rsidP="00FD0F2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30FE" w:rsidRDefault="00C17AFD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F2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5130FE" w:rsidRPr="00FD0F2C">
        <w:rPr>
          <w:rFonts w:ascii="Times New Roman" w:hAnsi="Times New Roman" w:cs="Times New Roman"/>
          <w:b/>
          <w:sz w:val="24"/>
          <w:szCs w:val="24"/>
        </w:rPr>
        <w:t>Уфимский район</w:t>
      </w:r>
      <w:r w:rsidRPr="00FD0F2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0B3DDF" w:rsidRPr="00FD0F2C" w:rsidRDefault="000B3DDF" w:rsidP="00FD0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6"/>
        <w:gridCol w:w="5103"/>
        <w:gridCol w:w="2551"/>
      </w:tblGrid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  <w:r w:rsidR="00C17AFD" w:rsidRPr="00FD0F2C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C17AFD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Вальшина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Лариса Алисовна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д. Шамонино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Ляля Аксановна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д. Шамонино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Супанова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Флюра Зияевна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д. Шамонино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Калкаманова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Раиля Гаиткуловна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д. Шамонино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Елена Юрьевна.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лицей  с. Булгаково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Ляпустина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Райля Зекриевна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д. Дорогино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370807" w:rsidRPr="00FD0F2C" w:rsidRDefault="00370807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Лилия Фанилевна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с. Миловка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Тарзимина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Людмила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с. Михайловка муниципального района Уфимский район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F403D8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</w:t>
            </w:r>
            <w:r w:rsidRPr="00FD0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с. Русский Юрмаш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AFD" w:rsidRPr="00FD0F2C" w:rsidRDefault="00C17AFD" w:rsidP="00FD0F2C">
            <w:pPr>
              <w:widowControl w:val="0"/>
              <w:suppressAutoHyphens/>
              <w:spacing w:after="0"/>
              <w:ind w:left="360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lastRenderedPageBreak/>
              <w:t xml:space="preserve"> </w:t>
            </w:r>
          </w:p>
          <w:p w:rsidR="005130FE" w:rsidRPr="00FD0F2C" w:rsidRDefault="00C17AFD" w:rsidP="00FD0F2C">
            <w:pPr>
              <w:spacing w:after="0"/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Хомутинина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Лилия Альфировна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3D8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с. Октябрьский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C17AFD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  <w:r w:rsidR="00F403D8"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Бочкова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д. Юматово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  <w:r w:rsidR="00C17AFD"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Олеся Леонидовна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с. Октябрьский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F403D8" w:rsidRPr="00FD0F2C" w:rsidRDefault="00F403D8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Торина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color w:val="FF0000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Шишкина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«Уфимский районный Дом детского творчества»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Шишкина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color w:val="333333"/>
                <w:kern w:val="2"/>
                <w:sz w:val="24"/>
                <w:szCs w:val="24"/>
                <w:shd w:val="clear" w:color="auto" w:fill="FFFFFF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«Уфимский районный Дом детского творчества»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Чуклина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Ирина Григорьевна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«Сказка» с. Нижегородка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Гиндуллина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Гульфина Нуррахмановна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бюджетное учреждение дополнительного образования детей «Уфимский районный Дом детского творчества»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5130FE" w:rsidRPr="00FD0F2C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0FE" w:rsidRPr="00FD0F2C" w:rsidRDefault="00F403D8" w:rsidP="00FD0F2C">
            <w:pPr>
              <w:widowControl w:val="0"/>
              <w:suppressAutoHyphens/>
              <w:spacing w:after="0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Ишмаева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Татьяна Георгиевна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C17AFD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с. Дмитриевка-основная общеобразовательная школа</w:t>
            </w:r>
          </w:p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д. Волково муниципального района Уфимский район </w:t>
            </w:r>
            <w:r w:rsidR="00F403D8" w:rsidRPr="00FD0F2C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0FE" w:rsidRPr="00FD0F2C" w:rsidRDefault="005130FE" w:rsidP="00FD0F2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D0F2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6612DD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6612DD"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6612DD" w:rsidP="006612DD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(Демский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6612DD">
        <w:trPr>
          <w:trHeight w:val="3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6612DD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Ахмадеева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Рашида Салаватовна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«Башкирская гимназия № 102»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6612DD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Дворецкая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Галина Леонидовна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6612DD" w:rsidRPr="006612DD" w:rsidTr="006612DD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Загидуллина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Зиля Мажитовна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«Башкирская гимназия № 102»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6612DD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Князева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Марина Валерьевна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«Башкирская гимназия № 102»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6612DD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Хажиева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Рузия Аскатулловна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«Башкирская гимназия № 102»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6612DD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Расима Римовна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«Башкирская гимназия № 102»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8D14BE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8D14BE" w:rsidP="008D14BE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</w:t>
      </w:r>
      <w:r w:rsidR="006612DD" w:rsidRPr="006612DD">
        <w:rPr>
          <w:sz w:val="24"/>
          <w:szCs w:val="24"/>
        </w:rPr>
        <w:t>(Калининский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112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Боровикова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Галина Алексеевна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школа-интернат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Нафиса Рафаиловна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гимназия № 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8D14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Давлетбаева</w:t>
            </w:r>
          </w:p>
          <w:p w:rsidR="006612DD" w:rsidRPr="006612DD" w:rsidRDefault="006612DD" w:rsidP="008D14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Рамиля Сайфетдиновна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гимназия № 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Нурия Талгатовна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 Лицей № 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Ишмухаметова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Юлия Альбертовна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МАДОУ ЦРР-детский сад № 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Роза Фанузовна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Реброва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Самигуллина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Ханова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Римма Римовна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лицей № 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8D14BE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8D14BE" w:rsidP="008D14BE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</w:t>
      </w:r>
      <w:r w:rsidR="006612DD" w:rsidRPr="006612DD">
        <w:rPr>
          <w:sz w:val="24"/>
          <w:szCs w:val="24"/>
        </w:rPr>
        <w:t>(Кировский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Финалия Фаниловна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 158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Азалия Амперовна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Ишмухаметова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Гузель Мазгаровна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Кунтышева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Динара Витальевнана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гимназия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Земфира Зайтуновна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8D14BE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8D14BE" w:rsidP="008D14BE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</w:t>
      </w:r>
      <w:r w:rsidR="006612DD" w:rsidRPr="006612DD">
        <w:rPr>
          <w:sz w:val="24"/>
          <w:szCs w:val="24"/>
        </w:rPr>
        <w:t>(Ленинский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Жанова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Эльвира Анваровна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Гимназия № 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Пестова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Сагитова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Элина Зефировна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Салимова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Земфира Фанилевна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Салимова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Эльза Шамилевна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330»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Фазылова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Вакиля Габдулкадировна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tabs>
          <w:tab w:val="left" w:pos="7200"/>
        </w:tabs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8D14BE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8D14BE" w:rsidP="008D14BE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</w:t>
      </w:r>
      <w:r w:rsidR="006612DD" w:rsidRPr="006612DD">
        <w:rPr>
          <w:sz w:val="24"/>
          <w:szCs w:val="24"/>
        </w:rPr>
        <w:t>(Октябрьский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Адиятуллина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Зухра Зайнуллиновна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Надия Шамилевна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Кантимерова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Гульфира Шайдулловна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Логинова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Влада Леоновна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СОШ №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Маратовна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ДОД ЦДТ «Созвездие»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Хакимьянова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Роза Ахмадулловна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Чулицкая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Виталия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гимназия № 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Юмагужина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Гульнара Рустамовна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«Детский сад № 42»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Юмадилова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Раиса Адыгамовна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Яруллина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Рима Кимовна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 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8D14BE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8D14BE" w:rsidP="008D14BE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</w:t>
      </w:r>
      <w:r w:rsidR="006612DD" w:rsidRPr="006612DD">
        <w:rPr>
          <w:sz w:val="24"/>
          <w:szCs w:val="24"/>
        </w:rPr>
        <w:t>(Орджоникидзевский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Ахунзянова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Ирина Рашитовна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Гаранина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ДОД ЦДТ «Дебют»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Гречух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Алла Николаевна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Гимназия № 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Даутова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Роза Маратовна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27»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Мухлисова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Айгуль Маратовна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№ 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Низамова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Лицей № 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Тазетдинова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Гульсира Галимовна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Тимербаева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Фарида Равильевна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8D14BE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4BE" w:rsidRDefault="008D14BE" w:rsidP="008D14BE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6612D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6612DD" w:rsidRPr="006612DD" w:rsidRDefault="008D14BE" w:rsidP="008D14BE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 xml:space="preserve"> </w:t>
      </w:r>
      <w:r w:rsidR="006612DD" w:rsidRPr="006612DD">
        <w:rPr>
          <w:sz w:val="24"/>
          <w:szCs w:val="24"/>
        </w:rPr>
        <w:t>(Советский район)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Индира Фиятовна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Ворсина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Альбина Фанилевна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СОШ № 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Раиса Аслямовна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СОШ № 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читель-дефектолог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Никонова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Карина Олеговна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СОШ № 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Насима Хамитовна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Сатаева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МАОУ СОШ № 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Старцева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Фанильевна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84 ГО г. Уфа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Терегулова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Фидалия Наримановна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СОШ № 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DDF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Уланова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 Ирина Геннадьевна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Лицей № 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6612DD" w:rsidRDefault="006612DD" w:rsidP="006612D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6612DD">
      <w:pPr>
        <w:pStyle w:val="a3"/>
        <w:spacing w:line="276" w:lineRule="auto"/>
        <w:rPr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sz w:val="24"/>
          <w:szCs w:val="24"/>
        </w:rPr>
      </w:pPr>
      <w:r w:rsidRPr="006612DD">
        <w:rPr>
          <w:sz w:val="24"/>
          <w:szCs w:val="24"/>
        </w:rPr>
        <w:t>Городской округ город Уфа Республики Башкортостан</w:t>
      </w: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4252"/>
        <w:gridCol w:w="2835"/>
      </w:tblGrid>
      <w:tr w:rsidR="006612DD" w:rsidRPr="006612DD" w:rsidTr="008D14BE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FD0F2C" w:rsidRDefault="006612DD" w:rsidP="006612DD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D0F2C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6612DD" w:rsidRPr="006612DD" w:rsidTr="008D14BE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DD" w:rsidRPr="006612DD" w:rsidRDefault="006612DD" w:rsidP="006612DD">
            <w:pPr>
              <w:pStyle w:val="a3"/>
              <w:numPr>
                <w:ilvl w:val="0"/>
                <w:numId w:val="23"/>
              </w:numPr>
              <w:spacing w:line="276" w:lineRule="auto"/>
              <w:ind w:left="0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4BE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 xml:space="preserve">Багаутдинова </w:t>
            </w:r>
          </w:p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Фанюза Киньямурзовна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6612DD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DD">
              <w:rPr>
                <w:rFonts w:ascii="Times New Roman" w:hAnsi="Times New Roman" w:cs="Times New Roman"/>
                <w:sz w:val="24"/>
                <w:szCs w:val="24"/>
              </w:rPr>
              <w:t>МБОУ ДОД Татарская воскресная школа ГО г. Уфа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2DD" w:rsidRPr="006612DD" w:rsidRDefault="008D14BE" w:rsidP="006612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612DD" w:rsidRPr="006612D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p w:rsidR="006612DD" w:rsidRPr="006612DD" w:rsidRDefault="006612DD" w:rsidP="006612DD">
      <w:pPr>
        <w:pStyle w:val="a3"/>
        <w:spacing w:line="276" w:lineRule="auto"/>
        <w:rPr>
          <w:b w:val="0"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D1">
        <w:rPr>
          <w:rFonts w:ascii="Times New Roman" w:hAnsi="Times New Roman" w:cs="Times New Roman"/>
          <w:b/>
          <w:sz w:val="24"/>
          <w:szCs w:val="24"/>
        </w:rPr>
        <w:t>МР Учалинский район Республики Башкортостан</w:t>
      </w:r>
    </w:p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252"/>
        <w:gridCol w:w="2835"/>
      </w:tblGrid>
      <w:tr w:rsidR="00396ED1" w:rsidRPr="00396ED1" w:rsidTr="00396ED1">
        <w:trPr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96ED1" w:rsidRPr="00396ED1" w:rsidTr="00396ED1">
        <w:trPr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Ермилова 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Елена Ядгаровна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МАДОУ Детский сад №4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396ED1" w:rsidRPr="00396ED1" w:rsidTr="00396ED1">
        <w:trPr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Абубакирова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Гузель Алмасовна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МБОУ СОШ д.Мулдакаево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396ED1">
        <w:trPr>
          <w:trHeight w:val="4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Дина Арслановна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МАДОУ Детский сад №4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</w:tbl>
    <w:p w:rsidR="00396ED1" w:rsidRPr="00396ED1" w:rsidRDefault="00396ED1" w:rsidP="00396ED1">
      <w:pPr>
        <w:pStyle w:val="a7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6612DD" w:rsidRPr="00396ED1" w:rsidRDefault="006612DD" w:rsidP="00396ED1">
      <w:pPr>
        <w:pStyle w:val="a3"/>
        <w:spacing w:line="276" w:lineRule="auto"/>
        <w:rPr>
          <w:b w:val="0"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D1">
        <w:rPr>
          <w:rFonts w:ascii="Times New Roman" w:hAnsi="Times New Roman" w:cs="Times New Roman"/>
          <w:b/>
          <w:sz w:val="24"/>
          <w:szCs w:val="24"/>
        </w:rPr>
        <w:t>МР Чекмагушевский район Республики Башкортостан</w:t>
      </w:r>
    </w:p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ayout w:type="fixed"/>
        <w:tblLook w:val="01E0"/>
      </w:tblPr>
      <w:tblGrid>
        <w:gridCol w:w="709"/>
        <w:gridCol w:w="3261"/>
        <w:gridCol w:w="4252"/>
        <w:gridCol w:w="2835"/>
      </w:tblGrid>
      <w:tr w:rsidR="00396ED1" w:rsidRPr="00396ED1" w:rsidTr="00396ED1">
        <w:tc>
          <w:tcPr>
            <w:tcW w:w="709" w:type="dxa"/>
            <w:vAlign w:val="center"/>
          </w:tcPr>
          <w:p w:rsidR="00396ED1" w:rsidRPr="00396ED1" w:rsidRDefault="00396ED1" w:rsidP="00B10C3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6E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6ED1" w:rsidRPr="00396ED1" w:rsidRDefault="00396ED1" w:rsidP="00B10C3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6ED1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vAlign w:val="center"/>
          </w:tcPr>
          <w:p w:rsidR="00396ED1" w:rsidRPr="00396ED1" w:rsidRDefault="00396ED1" w:rsidP="00B10C3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6ED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96ED1" w:rsidRPr="00396ED1" w:rsidRDefault="00396ED1" w:rsidP="00B10C3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6ED1">
              <w:rPr>
                <w:b/>
                <w:sz w:val="24"/>
                <w:szCs w:val="24"/>
              </w:rPr>
              <w:t>Должность</w:t>
            </w:r>
          </w:p>
        </w:tc>
      </w:tr>
      <w:tr w:rsidR="00396ED1" w:rsidRPr="00396ED1" w:rsidTr="00396ED1">
        <w:tc>
          <w:tcPr>
            <w:tcW w:w="709" w:type="dxa"/>
          </w:tcPr>
          <w:p w:rsidR="00396ED1" w:rsidRPr="00396ED1" w:rsidRDefault="00396ED1" w:rsidP="00396ED1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Васильев</w:t>
            </w:r>
          </w:p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Владимир</w:t>
            </w:r>
            <w:r>
              <w:rPr>
                <w:sz w:val="24"/>
                <w:szCs w:val="24"/>
              </w:rPr>
              <w:t xml:space="preserve"> </w:t>
            </w:r>
            <w:r w:rsidRPr="00396ED1">
              <w:rPr>
                <w:sz w:val="24"/>
                <w:szCs w:val="24"/>
              </w:rPr>
              <w:t>Анатольевич</w:t>
            </w:r>
          </w:p>
        </w:tc>
        <w:tc>
          <w:tcPr>
            <w:tcW w:w="4252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МБОУ СОШ с. Юмашево</w:t>
            </w:r>
          </w:p>
        </w:tc>
        <w:tc>
          <w:tcPr>
            <w:tcW w:w="2835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96ED1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396ED1" w:rsidRPr="00396ED1" w:rsidTr="00396ED1">
        <w:tc>
          <w:tcPr>
            <w:tcW w:w="709" w:type="dxa"/>
          </w:tcPr>
          <w:p w:rsidR="00396ED1" w:rsidRPr="00396ED1" w:rsidRDefault="00396ED1" w:rsidP="00396ED1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Кашапова</w:t>
            </w:r>
          </w:p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Миляуша</w:t>
            </w:r>
            <w:r>
              <w:rPr>
                <w:sz w:val="24"/>
                <w:szCs w:val="24"/>
              </w:rPr>
              <w:t xml:space="preserve"> </w:t>
            </w:r>
            <w:r w:rsidRPr="00396ED1">
              <w:rPr>
                <w:sz w:val="24"/>
                <w:szCs w:val="24"/>
              </w:rPr>
              <w:t>Рашитовна</w:t>
            </w:r>
          </w:p>
        </w:tc>
        <w:tc>
          <w:tcPr>
            <w:tcW w:w="4252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835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96ED1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396ED1" w:rsidRPr="00396ED1" w:rsidTr="00396ED1">
        <w:tc>
          <w:tcPr>
            <w:tcW w:w="709" w:type="dxa"/>
          </w:tcPr>
          <w:p w:rsidR="00396ED1" w:rsidRPr="00396ED1" w:rsidRDefault="00396ED1" w:rsidP="00396ED1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Махиянова</w:t>
            </w:r>
          </w:p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Эльза</w:t>
            </w:r>
            <w:r>
              <w:rPr>
                <w:sz w:val="24"/>
                <w:szCs w:val="24"/>
              </w:rPr>
              <w:t xml:space="preserve"> </w:t>
            </w:r>
            <w:r w:rsidRPr="00396ED1">
              <w:rPr>
                <w:sz w:val="24"/>
                <w:szCs w:val="24"/>
              </w:rPr>
              <w:t>Расиховна</w:t>
            </w:r>
          </w:p>
        </w:tc>
        <w:tc>
          <w:tcPr>
            <w:tcW w:w="4252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835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96ED1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396ED1" w:rsidRPr="00396ED1" w:rsidTr="00396ED1">
        <w:tc>
          <w:tcPr>
            <w:tcW w:w="709" w:type="dxa"/>
          </w:tcPr>
          <w:p w:rsidR="00396ED1" w:rsidRPr="00396ED1" w:rsidRDefault="00396ED1" w:rsidP="00396ED1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Саматова</w:t>
            </w:r>
          </w:p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Зульфия</w:t>
            </w:r>
            <w:r>
              <w:rPr>
                <w:sz w:val="24"/>
                <w:szCs w:val="24"/>
              </w:rPr>
              <w:t xml:space="preserve"> </w:t>
            </w:r>
            <w:r w:rsidRPr="00396ED1">
              <w:rPr>
                <w:sz w:val="24"/>
                <w:szCs w:val="24"/>
              </w:rPr>
              <w:t>Вилевна</w:t>
            </w:r>
          </w:p>
        </w:tc>
        <w:tc>
          <w:tcPr>
            <w:tcW w:w="4252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835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96ED1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396ED1" w:rsidRPr="00396ED1" w:rsidTr="00396ED1">
        <w:tc>
          <w:tcPr>
            <w:tcW w:w="709" w:type="dxa"/>
          </w:tcPr>
          <w:p w:rsidR="00396ED1" w:rsidRPr="00396ED1" w:rsidRDefault="00396ED1" w:rsidP="00396ED1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Хузина</w:t>
            </w:r>
          </w:p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Светлана</w:t>
            </w:r>
            <w:r>
              <w:rPr>
                <w:sz w:val="24"/>
                <w:szCs w:val="24"/>
              </w:rPr>
              <w:t xml:space="preserve"> </w:t>
            </w:r>
            <w:r w:rsidRPr="00396ED1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4252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6ED1">
              <w:rPr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835" w:type="dxa"/>
          </w:tcPr>
          <w:p w:rsidR="00396ED1" w:rsidRPr="00396ED1" w:rsidRDefault="00396ED1" w:rsidP="00396ED1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96ED1">
              <w:rPr>
                <w:spacing w:val="20"/>
                <w:sz w:val="24"/>
                <w:szCs w:val="24"/>
              </w:rPr>
              <w:t>учитель</w:t>
            </w:r>
          </w:p>
        </w:tc>
      </w:tr>
    </w:tbl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D1">
        <w:rPr>
          <w:rFonts w:ascii="Times New Roman" w:hAnsi="Times New Roman" w:cs="Times New Roman"/>
          <w:b/>
          <w:sz w:val="24"/>
          <w:szCs w:val="24"/>
        </w:rPr>
        <w:t>МР Чишминский район Республики Башкортостан</w:t>
      </w:r>
    </w:p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261"/>
        <w:gridCol w:w="4110"/>
        <w:gridCol w:w="2977"/>
      </w:tblGrid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Ахмадиева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Венера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Зайнулловна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с.Горный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Асадуллина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Фируза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Рифгатовна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МБОУ  Гимназия Чишминского района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Ахметгареев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Гизар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Равилевич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Тимеряровна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Байбекова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Лилия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Филгатовна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СЮТ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CE60CD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Байков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Ринат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Абубакерович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с.Калмашево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Байкова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с.Калмашево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Байбурин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Закир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Закиевич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Cs/>
                <w:sz w:val="24"/>
                <w:szCs w:val="24"/>
              </w:rPr>
              <w:t>ДЮСШ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ренер - преподаватель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Багаутдинова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Мусавировна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2 с.Чишмы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Баширова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Закиевна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5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Зульфира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Юмадилевна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Воробьёв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МБОУ  Гимназия Чишминского района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Воробьёв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Cs/>
                <w:sz w:val="24"/>
                <w:szCs w:val="24"/>
              </w:rPr>
              <w:t>ДЮСШ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ДПиШ 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Гайнанова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Роля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Галиакбаровна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с.Горный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Гаева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МБОУ  Гимназия Чишминского района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CE60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Галикеева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МБОУ  Гимназия Чишминского района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Фарит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Альтапович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СОШ  с.Алкино-2 – ООШ  с.Арсланово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Гилязетдинов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Тахир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Гаязетдинович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СОК «Чишмы»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0B3DDF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</w:p>
          <w:p w:rsidR="00396ED1" w:rsidRPr="00396ED1" w:rsidRDefault="00396ED1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Марьям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Гумеровна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5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Марьям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Гумеровна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Cs/>
                <w:sz w:val="24"/>
                <w:szCs w:val="24"/>
              </w:rPr>
              <w:t>ДПиШ  р.п. Чишмы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допольнительного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Дубовик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Любовь</w:t>
            </w:r>
            <w:r w:rsidR="00CE60CD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Васильевна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Д/с «Петушок»  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</w:t>
            </w:r>
            <w:r w:rsidR="00396ED1" w:rsidRPr="00396ED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оспитатель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Дубровская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Д/с  «Сказка»   с. Алкино-2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Егорова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с. Шингак-Куль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Заманова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Сажида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Саитгалиевна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с.Дурасово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Венера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Нурлыгаяновна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с. Дурасово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Флюра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2 с.Чишмы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Азамат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Cs/>
                <w:sz w:val="24"/>
                <w:szCs w:val="24"/>
              </w:rPr>
              <w:t>ДЮСШ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Исмагилов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 Азамат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pStyle w:val="a3"/>
              <w:spacing w:line="276" w:lineRule="auto"/>
              <w:rPr>
                <w:color w:val="000000"/>
                <w:sz w:val="24"/>
                <w:szCs w:val="24"/>
              </w:rPr>
            </w:pPr>
            <w:r w:rsidRPr="00396ED1">
              <w:rPr>
                <w:b w:val="0"/>
                <w:bCs/>
                <w:sz w:val="24"/>
                <w:szCs w:val="24"/>
              </w:rPr>
              <w:t>СОШ с. Дурасово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Кабиров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Рустем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Рамилевич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с. Алкино – 2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Магасумова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 Галия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МБОУ  Гимназия Чишминского района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Махмутьянова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Мухаматвадиховна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4 р.п.Чишмы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Мусин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Ханиф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Хамитович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Cs/>
                <w:sz w:val="24"/>
                <w:szCs w:val="24"/>
              </w:rPr>
              <w:t>ДЮСШ р.п. Чишмы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ренер-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Мухаметшина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Нурия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ДПиШ 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CE60CD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Минязова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Флюровна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№ 2 с.Чишмы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Мусина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Хасана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Кангазовна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Нагимуллина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Рамиля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Гирфановна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Филиал    СОШ с.Шингак-Куль -   ООШ д.Дмитриевка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Нарикбаева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Альфия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Ахметгалиевна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396ED1">
              <w:rPr>
                <w:b w:val="0"/>
                <w:color w:val="000000"/>
                <w:sz w:val="24"/>
                <w:szCs w:val="24"/>
              </w:rPr>
              <w:t>СОШ № 5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Нарикбаева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 Альфия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Ахметгалиевна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pStyle w:val="a3"/>
              <w:spacing w:line="276" w:lineRule="auto"/>
              <w:rPr>
                <w:b w:val="0"/>
                <w:color w:val="000000"/>
                <w:sz w:val="24"/>
                <w:szCs w:val="24"/>
              </w:rPr>
            </w:pPr>
            <w:r w:rsidRPr="00396ED1">
              <w:rPr>
                <w:b w:val="0"/>
                <w:bCs/>
                <w:sz w:val="24"/>
                <w:szCs w:val="24"/>
              </w:rPr>
              <w:t>ДПиШ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Субханкулова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Гузелия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Д/с  «Радуга» с. Еремеево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Халимова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 Гульнара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Фидаиловна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 им. Мусы Гали с. Старомусино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Халида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Хамзаевна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им. Мустая Карима с.Кляшево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Хафизов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Ильгиз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Явдатович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bCs/>
                <w:sz w:val="24"/>
                <w:szCs w:val="24"/>
              </w:rPr>
              <w:t>ДЮСШ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396ED1" w:rsidRPr="00396ED1" w:rsidTr="000B3DDF">
        <w:tc>
          <w:tcPr>
            <w:tcW w:w="709" w:type="dxa"/>
            <w:shd w:val="clear" w:color="auto" w:fill="auto"/>
          </w:tcPr>
          <w:p w:rsidR="00396ED1" w:rsidRPr="00396ED1" w:rsidRDefault="00396ED1" w:rsidP="00396ED1">
            <w:pPr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E60CD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Шарипов </w:t>
            </w:r>
          </w:p>
          <w:p w:rsidR="00396ED1" w:rsidRPr="00396ED1" w:rsidRDefault="00396ED1" w:rsidP="00CE6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 xml:space="preserve">  Ришат</w:t>
            </w:r>
            <w:r w:rsidR="00CE6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</w:p>
        </w:tc>
        <w:tc>
          <w:tcPr>
            <w:tcW w:w="4110" w:type="dxa"/>
            <w:shd w:val="clear" w:color="auto" w:fill="auto"/>
          </w:tcPr>
          <w:p w:rsidR="00396ED1" w:rsidRPr="00396ED1" w:rsidRDefault="00396ED1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D1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2977" w:type="dxa"/>
            <w:shd w:val="clear" w:color="auto" w:fill="auto"/>
          </w:tcPr>
          <w:p w:rsidR="00396ED1" w:rsidRPr="00396ED1" w:rsidRDefault="003D2DF7" w:rsidP="00396E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96ED1" w:rsidRPr="00396ED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396ED1" w:rsidRPr="00396ED1" w:rsidRDefault="00396ED1" w:rsidP="00396E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Иглинский район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3295"/>
        <w:gridCol w:w="4076"/>
        <w:gridCol w:w="2977"/>
      </w:tblGrid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Абдуллин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Радик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Сарьянович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Абдуллин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Радик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Сарьянович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Аминова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Файруза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Фатхлисламовна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д.Карамалы»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Афанасьева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Горустович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DDF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дополнительного</w:t>
            </w:r>
          </w:p>
          <w:p w:rsidR="00B27AC4" w:rsidRPr="000B3DDF" w:rsidRDefault="00B27AC4" w:rsidP="000B3DDF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DDF">
              <w:rPr>
                <w:rFonts w:ascii="Times New Roman" w:hAnsi="Times New Roman"/>
                <w:sz w:val="24"/>
                <w:szCs w:val="24"/>
              </w:rPr>
              <w:t>образования детей «Станция юных техников»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Елизарова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DDF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дополнительного</w:t>
            </w:r>
          </w:p>
          <w:p w:rsidR="00B27AC4" w:rsidRPr="000B3DDF" w:rsidRDefault="00B27AC4" w:rsidP="000B3DDF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DDF">
              <w:rPr>
                <w:rFonts w:ascii="Times New Roman" w:hAnsi="Times New Roman"/>
                <w:sz w:val="24"/>
                <w:szCs w:val="24"/>
              </w:rPr>
              <w:t>образования детей «Дом детского творчества»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Имаева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Гильмеевна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«Средняя  общеобразовательная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с. Урман»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Земфира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Кунакасова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Муллабаевна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Явдатовна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Михальчук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Осиповна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«Дом детского творчества»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Муллаянова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Урман»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Порываева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Раиса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с. Урман»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Фатима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Рауфовна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Шавалеева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0B3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«Средняя  общеобразовательная школа с. Урман» муниципального района Иглинский район Республики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Метелла</w:t>
            </w:r>
          </w:p>
          <w:p w:rsidR="00B27AC4" w:rsidRPr="000B3DDF" w:rsidRDefault="000B3DDF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«Средняя  общеобразовательная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004C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МАОУ ДОД Детская музыкальная школа № 1 ГО г. Кумертау 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261"/>
        <w:gridCol w:w="4110"/>
        <w:gridCol w:w="2977"/>
      </w:tblGrid>
      <w:tr w:rsidR="000B3DDF" w:rsidRPr="000B3DDF" w:rsidTr="000B3D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B3D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Герасимова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Оксана Викторовна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Детская музыкальная школа № 1 ГО г. Кумертау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МАОУ ДОД «Детская школа искусств № 1» МР Мелеузовский район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0B3DDF" w:rsidRPr="000B3DDF" w:rsidTr="000B3DD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Наставшева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МАОУ ДОД «Детская школа искусств № 1» МР Мелеузовский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Нуриев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Талгат Мухарлямович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МАОУ ДОД «Детская школа искусств № 1» МР Мелеузовский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МАОУ ДОД Бирская детская школа искусств им. М. Баширова МР Бирский район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0B3DDF" w:rsidRPr="000B3DDF" w:rsidTr="000B3DD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Комзолова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Галина Юрьевна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МАОУ ДОД Бирская детская школа искусств им. М. Баширова МР Бирский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учреждение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дополнительного образования детей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«Детская художественная школа №1» городского округа город  Стерлитамак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0B3DDF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Pr="000B3DDF" w:rsidRDefault="000B3DDF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Герасимов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ind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Кираев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Рафаэль Гареевич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Курбатов </w:t>
            </w:r>
          </w:p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Сергеева</w:t>
            </w:r>
          </w:p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Наталия Геннадьевна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Хуснутдинов</w:t>
            </w:r>
          </w:p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Раис Миниярович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Чистякова</w:t>
            </w:r>
          </w:p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Марина Алексеевна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Шмелькова Татьяна Викторовна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 №1» городского округа город 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2342" w:rsidRDefault="00292342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0B3DDF" w:rsidRDefault="00292342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МАОУ ДОД «Детская музыкальная школа» г. Туймазы</w:t>
      </w:r>
    </w:p>
    <w:p w:rsidR="00B27AC4" w:rsidRPr="000B3DDF" w:rsidRDefault="00B27AC4" w:rsidP="000B3DDF">
      <w:pPr>
        <w:tabs>
          <w:tab w:val="left" w:pos="7425"/>
          <w:tab w:val="right" w:pos="10428"/>
        </w:tabs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4110"/>
        <w:gridCol w:w="2977"/>
      </w:tblGrid>
      <w:tr w:rsidR="00A36980" w:rsidRPr="000B3DDF" w:rsidTr="000B3DDF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B3DDF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0B3DDF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Мифтахова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Альфия Ахтямовна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музыкальная школа» г. Туймазы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ГБОУ Уфимская специальная (коррекционная) общеобразовательная школа-интернат №92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be-BY"/>
        </w:rPr>
        <w:t>вида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Зарипова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Залия Иншаровна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A36980" w:rsidRDefault="00B27AC4" w:rsidP="00A369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№92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ГКООУ санаторного типа для детей, нуждающихся в длительном лечении, Уфимская санаторная школа-интернат №2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Ибрагимова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Галия Анваровна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A36980" w:rsidRDefault="00B27AC4" w:rsidP="00A369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ГКООУ санаторного типа для детей, нуждающихся в длительном лечении, Уфимская санаторная школа-интернат №2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МБОУ ДОД «Детская школа искусств №2» ЗАТО Межгорье</w:t>
      </w:r>
    </w:p>
    <w:p w:rsidR="00B27AC4" w:rsidRPr="000B3DDF" w:rsidRDefault="00B27AC4" w:rsidP="000B3DDF">
      <w:pPr>
        <w:tabs>
          <w:tab w:val="left" w:pos="7425"/>
          <w:tab w:val="right" w:pos="10428"/>
        </w:tabs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 №2» ЗАТО Межгорье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Муниципальное автономное образовательное учреждение дополнительного образования детей «Детская школа искусств с.Куяново» муниципального района Краснокамский район 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Ришат Фагамович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 с.Куяново» МР Краснокамский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Ришат Фагамович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 с.Куяново» МР Краснокамский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образовательное учреждение Стерлитамакская специальная (коррекционная) общеобразовательная школа-интернат </w:t>
      </w:r>
      <w:r w:rsidRPr="000B3DD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B3DDF">
        <w:rPr>
          <w:rFonts w:ascii="Times New Roman" w:hAnsi="Times New Roman" w:cs="Times New Roman"/>
          <w:b/>
          <w:sz w:val="24"/>
          <w:szCs w:val="24"/>
        </w:rPr>
        <w:t xml:space="preserve"> вида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Зинаида Алексеевна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Стерлитамакская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МАОУ ДОД «Детская школа искусств» с. Инзер МР Белорецкий район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Кутлумухаметова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Фархана Мухтаровна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МАОУ ДОД «Детская школа искусств» с. Инзер МР Белорецкий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МБОУ ДОД «Детская школа искусств» с. Малояз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Салаватский район Республики Башкортостан</w:t>
      </w:r>
    </w:p>
    <w:p w:rsidR="00B27AC4" w:rsidRPr="000B3DDF" w:rsidRDefault="00B27AC4" w:rsidP="000B3DDF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Загидуллина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Хуснутдинова 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Анфиса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Фаридовна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искусств» с. Малояз МР Салаватский район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 учреждение дополнительного образования детей «Детская школа искусств муниципального района Миякинский район Республики Башкортостан»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36980" w:rsidRDefault="00A36980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Сайранова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Надежда Александровна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 учреждение дополнительного образования детей «Детская школа искусств муниципального района Миякинский район Республики Башкортостан»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A36980" w:rsidRDefault="00A36980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Федан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Камилович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 учреждение дополнительного образования детей «Детская школа искусств муниципального района Миякинский район Республики Башкортостан»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ВСОШ Филиал №2 Республики Башкортостан</w:t>
      </w:r>
    </w:p>
    <w:p w:rsidR="00B27AC4" w:rsidRPr="000B3DDF" w:rsidRDefault="00B27AC4" w:rsidP="000B3DDF">
      <w:pPr>
        <w:spacing w:after="0"/>
        <w:ind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Бурцев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Вадим Федорович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ВСОШ Филиал №2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Рузанова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Людмила Павловна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ВСОШ Филиал №2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МОБУ ДОД «Детская музыкальная школа»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городского округа город Нефтекамск РБ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709"/>
        <w:gridCol w:w="3261"/>
        <w:gridCol w:w="4110"/>
        <w:gridCol w:w="2977"/>
      </w:tblGrid>
      <w:tr w:rsidR="00A36980" w:rsidRPr="000B3DDF" w:rsidTr="00A3698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rPr>
          <w:trHeight w:val="8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Белова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Оксана Александровна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Алифа Набиевна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школа»городского округа город Нефтекамск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Гаскарова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Ирина Яковлевна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 городского округа город Нефтекамск РБ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Лилия Раилевна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школа»городского округа город Нефтекамск РБ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Нуриева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Магалимовна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МОБУ ДОД «Детская музыкальная школа» городского округа город Нефтекамск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A36980" w:rsidRDefault="00A36980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6980" w:rsidRDefault="00A36980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ГБОУ Салаватская специальная (коррекционная) общеобразовательная</w:t>
      </w:r>
    </w:p>
    <w:p w:rsidR="00B27AC4" w:rsidRPr="000B3DDF" w:rsidRDefault="00B27AC4" w:rsidP="00A36980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школа</w:t>
      </w:r>
      <w:r w:rsidRPr="00A36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A36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be-BY"/>
        </w:rPr>
        <w:t>вида</w:t>
      </w:r>
      <w:r w:rsidR="00A369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261"/>
        <w:gridCol w:w="4110"/>
        <w:gridCol w:w="2977"/>
      </w:tblGrid>
      <w:tr w:rsidR="00A36980" w:rsidRPr="000B3DDF" w:rsidTr="00A3698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rPr>
          <w:trHeight w:val="1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Ахметгараева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Гульфира Кашфулхаковна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учитель-логопед</w:t>
            </w:r>
          </w:p>
        </w:tc>
      </w:tr>
      <w:tr w:rsidR="00B27AC4" w:rsidRPr="000B3DDF" w:rsidTr="00A36980">
        <w:trPr>
          <w:trHeight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Насырова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Файруза Биктимирована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B27AC4" w:rsidRPr="000B3DDF" w:rsidTr="00A36980">
        <w:trPr>
          <w:trHeight w:val="1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Новокрещенова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Ирина Сергеевна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B27AC4" w:rsidRPr="000B3DDF" w:rsidTr="00A36980">
        <w:trPr>
          <w:trHeight w:val="12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Турбина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Татьяна Петровна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B27AC4" w:rsidRPr="000B3DDF" w:rsidTr="00A36980">
        <w:trPr>
          <w:trHeight w:val="1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Шивцова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Ольга Михайловна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Салаватская специальная (коррекционная) общеобразовательная школа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B27AC4" w:rsidRPr="000B3DDF" w:rsidTr="00A3698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6980" w:rsidRDefault="00A36980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6980" w:rsidRDefault="00A36980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образовательное учреждение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Уфимская специальная (коррекционная)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 – интернат № 63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вида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Зарецкая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Уфимская специальная (коррекционная) общеобразовательная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школа – интернат № 63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учитель-логопед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Мингазова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Альфида Хлюсовна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Уфимская специальная (коррекционная) общеобразовательная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школа – интернат № 63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Набиуллина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Гульназ Хамзиевна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Уфимская специальная (коррекционная) общеобразовательная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школа – интернат № 63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Марина Андреевна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ГБОУ Уфимская специальная (коррекционная) общеобразовательная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школа – интернат № 63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учитель-логопед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Муниципальное автономное образовательное учреждение дополнительного образования детей детская школа искусств муниципального района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Ишимбайский район Республика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403"/>
        <w:gridCol w:w="4252"/>
        <w:gridCol w:w="2835"/>
      </w:tblGrid>
      <w:tr w:rsidR="00B27AC4" w:rsidRPr="000B3DDF" w:rsidTr="00A36980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rPr>
          <w:trHeight w:val="1698"/>
        </w:trPr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Кунакбаева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27AC4" w:rsidRPr="00A36980" w:rsidRDefault="00B27AC4" w:rsidP="00A3698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детская школа искусств муниципального района Ишимбайский район Республика Башкортостан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A36980">
        <w:trPr>
          <w:trHeight w:val="1462"/>
        </w:trPr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детская школа искусств муниципального района Ишимбайский район Республика Башкортостан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980" w:rsidRDefault="00A36980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Бирская специальная (коррекционная) общеобразовательная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 xml:space="preserve">школа-интернат </w:t>
      </w:r>
      <w:r w:rsidRPr="000B3DD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B3DDF">
        <w:rPr>
          <w:rFonts w:ascii="Times New Roman" w:hAnsi="Times New Roman" w:cs="Times New Roman"/>
          <w:b/>
          <w:sz w:val="24"/>
          <w:szCs w:val="24"/>
        </w:rPr>
        <w:t xml:space="preserve"> вида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Республика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Ахматьянов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Радик Ахнафович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Глухова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Павловна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Гуртякова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Илюза Галиевна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Юлия Ашрафьяновна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Стовба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Флюра Закировна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Сысолова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Токарева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Фагимовна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Дамир Фаритович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Широкова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Аида Овсеповна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Явгильдина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ГузалияАюповна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Бирская специальная (коррекционная)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Спорт ГО г. Уфа Республики Башкортостан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Аюпов 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Рашит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Исмагилович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19 по фехтованию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Бердышева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6 «Геркулес»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Гулак 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МАОУДОД СДЮСШОР  № 26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Газизуллин 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Ильшат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Рифкатович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ДЮСШ  № 14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Звездочетова 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25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Килюшев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Евгеньевич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11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Мишалевский</w:t>
            </w:r>
          </w:p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 w:rsidR="00A3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Валентинович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ДЮСШ  № 14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Миннибаев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Рустам Макмунович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ДЮСШ  № 29 «Батыр»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Плигина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13 «Алиса»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Любовь Александровна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11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Смолин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Анатолий Дмитриевич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11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B27AC4" w:rsidRPr="000B3DDF" w:rsidTr="00A36980">
        <w:tc>
          <w:tcPr>
            <w:tcW w:w="56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Шагаева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МБОУДОД СДЮСШОР  № 19 по фехтованию ГО г. Уфа РБ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0004C" w:rsidRPr="00BE3CB8" w:rsidRDefault="0040004C" w:rsidP="0040004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0004C" w:rsidRDefault="0040004C" w:rsidP="0040004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0004C" w:rsidRDefault="0040004C" w:rsidP="00400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ГБОУ Октябрьская специальная (коррекционная)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 №19 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вида</w:t>
      </w:r>
      <w:r w:rsidRPr="000B3DDF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Агамирзова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Регина Рустамовна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A3698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Федюнина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A3698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Савченко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Лилия Ириковна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A3698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6980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Якина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Октябрьская специальная (коррекционная)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№19 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 учреждение дополнительного образования детей «Детская художественная школа» г. Туймазы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3"/>
        <w:gridCol w:w="4110"/>
        <w:gridCol w:w="2977"/>
      </w:tblGrid>
      <w:tr w:rsidR="00A36980" w:rsidRPr="000B3DDF" w:rsidTr="00A36980">
        <w:tc>
          <w:tcPr>
            <w:tcW w:w="56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36980" w:rsidRPr="000B3DDF" w:rsidRDefault="00A36980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A36980">
        <w:tc>
          <w:tcPr>
            <w:tcW w:w="56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A36980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Насырова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Светлана Минисламовна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«Детская художественная школа» г. Туймазы МР Туймазинский район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C39C1" w:rsidRDefault="007C39C1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9C1" w:rsidRDefault="007C39C1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МБУ ДОД «Детская школа искусств №2» ГО г. Октябрьский</w:t>
      </w:r>
    </w:p>
    <w:p w:rsidR="00B27AC4" w:rsidRPr="007C39C1" w:rsidRDefault="00B27AC4" w:rsidP="007C39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tbl>
      <w:tblPr>
        <w:tblpPr w:leftFromText="180" w:rightFromText="180" w:vertAnchor="text" w:horzAnchor="margin" w:tblpX="-1168" w:tblpY="166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110"/>
        <w:gridCol w:w="2977"/>
      </w:tblGrid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A369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A36980">
            <w:pPr>
              <w:numPr>
                <w:ilvl w:val="0"/>
                <w:numId w:val="2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980" w:rsidRDefault="00B27AC4" w:rsidP="00A3698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Шепелева </w:t>
            </w:r>
          </w:p>
          <w:p w:rsidR="00B27AC4" w:rsidRPr="000B3DDF" w:rsidRDefault="00B27AC4" w:rsidP="00A3698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A3698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МБУ ДОД «Детская школа искусств №2» 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A3698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C39C1" w:rsidRDefault="007C39C1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МАУ ДОД «Детская художественная школа» ГО г. Октябрьский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tbl>
      <w:tblPr>
        <w:tblpPr w:leftFromText="180" w:rightFromText="180" w:vertAnchor="text" w:horzAnchor="margin" w:tblpX="-1168" w:tblpY="166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110"/>
        <w:gridCol w:w="2977"/>
      </w:tblGrid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numPr>
                <w:ilvl w:val="0"/>
                <w:numId w:val="30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Буданова</w:t>
            </w:r>
          </w:p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Гульнары</w:t>
            </w:r>
            <w:r w:rsidR="007C3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МАУ ДОД «Детская художественная школа»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numPr>
                <w:ilvl w:val="0"/>
                <w:numId w:val="30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Ямалеева</w:t>
            </w:r>
          </w:p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7C3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Флюровна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МАУ ДОД «Детская художественная школа»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C39C1" w:rsidRDefault="007C39C1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МБУ ДОД «Детская школа искусств №1» ГО г. Октябрьский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pPr w:leftFromText="180" w:rightFromText="180" w:vertAnchor="text" w:horzAnchor="margin" w:tblpX="-1168" w:tblpY="166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110"/>
        <w:gridCol w:w="2977"/>
      </w:tblGrid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0B3DDF" w:rsidRDefault="00B27AC4" w:rsidP="007C39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Кисельман </w:t>
            </w:r>
          </w:p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Наталья Львовна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МБУ ДОД «Детская школа искусств №1»  ГО г. Октябрьский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7C39C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ГБОУ Белебеевская специальная (коррекционная) общеобразовательная школа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be-BY"/>
        </w:rPr>
        <w:t>вида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119"/>
        <w:gridCol w:w="4252"/>
        <w:gridCol w:w="2977"/>
      </w:tblGrid>
      <w:tr w:rsidR="007C39C1" w:rsidRPr="000B3DDF" w:rsidTr="007C39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Иванова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Элла Петровна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7C39C1" w:rsidRDefault="00B27AC4" w:rsidP="007C39C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Белебеевская специальная (коррекционная) общеобразовательная школа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</w:t>
            </w:r>
          </w:p>
        </w:tc>
      </w:tr>
      <w:tr w:rsidR="00B27AC4" w:rsidRPr="000B3DDF" w:rsidTr="007C39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Имаева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Лилия Рифовна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C4" w:rsidRPr="007C39C1" w:rsidRDefault="00B27AC4" w:rsidP="007C39C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Белебеевская специальная (коррекционная) общеобразовательная школа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вида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учитель-логопед</w:t>
            </w:r>
          </w:p>
        </w:tc>
      </w:tr>
    </w:tbl>
    <w:p w:rsidR="007C39C1" w:rsidRDefault="007C39C1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7C39C1" w:rsidRDefault="007C39C1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7C39C1" w:rsidRDefault="007C39C1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firstLine="851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0B3DDF">
        <w:rPr>
          <w:rFonts w:ascii="Times New Roman" w:hAnsi="Times New Roman" w:cs="Times New Roman"/>
          <w:b/>
          <w:spacing w:val="20"/>
          <w:sz w:val="24"/>
          <w:szCs w:val="24"/>
        </w:rPr>
        <w:t>МБОУ ДОД «Детская музыкальная школа г. Салават»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0B3DDF">
        <w:rPr>
          <w:rFonts w:ascii="Times New Roman" w:hAnsi="Times New Roman" w:cs="Times New Roman"/>
          <w:b/>
          <w:spacing w:val="20"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4252"/>
        <w:gridCol w:w="2977"/>
      </w:tblGrid>
      <w:tr w:rsidR="007C39C1" w:rsidRPr="000B3DDF" w:rsidTr="00803FD0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Антонова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Антонова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Петровна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концертмейстер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Асташенкова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Валентиновна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Асташенкова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Валентиновна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концертмейстер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Градобоева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Виктория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Коршунова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Людмила Евгеньевна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27AC4" w:rsidRPr="000B3DDF" w:rsidTr="007C39C1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C4" w:rsidRPr="007C39C1" w:rsidRDefault="007C39C1" w:rsidP="007C39C1">
            <w:pPr>
              <w:tabs>
                <w:tab w:val="left" w:pos="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9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Хафизова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Диля Карамовна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ДОД «Детская музыкальная школа г. Салават»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концертмейстер</w:t>
            </w:r>
          </w:p>
        </w:tc>
      </w:tr>
    </w:tbl>
    <w:p w:rsidR="007C39C1" w:rsidRDefault="007C39C1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ГБОУ Уфимская   специальная (коррекционная) общеобразовательная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школа-интернат № 13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вида  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709"/>
        <w:gridCol w:w="3119"/>
        <w:gridCol w:w="4252"/>
        <w:gridCol w:w="2977"/>
      </w:tblGrid>
      <w:tr w:rsidR="007C39C1" w:rsidRPr="000B3DDF" w:rsidTr="007C39C1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Зиля Абдрашитовна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13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7C39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Каргина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Юлия Сергеевна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13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7C39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Любцова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13 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C39C1" w:rsidRDefault="007C39C1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9C1" w:rsidRDefault="007C39C1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МАОУ ДОД Детская школа искусств с.Зирган МР Мелеузовский район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119"/>
        <w:gridCol w:w="4252"/>
        <w:gridCol w:w="2977"/>
      </w:tblGrid>
      <w:tr w:rsidR="00B27AC4" w:rsidRPr="000B3DDF" w:rsidTr="007C39C1">
        <w:trPr>
          <w:trHeight w:val="315"/>
        </w:trPr>
        <w:tc>
          <w:tcPr>
            <w:tcW w:w="709" w:type="dxa"/>
            <w:shd w:val="clear" w:color="auto" w:fill="auto"/>
            <w:vAlign w:val="bottom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B27AC4" w:rsidRPr="000B3DDF" w:rsidRDefault="00292342" w:rsidP="00292342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7C39C1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Шагиахметова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Венера Рафкатовна</w:t>
            </w:r>
          </w:p>
        </w:tc>
        <w:tc>
          <w:tcPr>
            <w:tcW w:w="4252" w:type="dxa"/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 с.Зирган МР Мелеузовский район РБ</w:t>
            </w:r>
          </w:p>
        </w:tc>
        <w:tc>
          <w:tcPr>
            <w:tcW w:w="2977" w:type="dxa"/>
            <w:shd w:val="clear" w:color="auto" w:fill="auto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ГБОУ Уфимская специальная (коррекционная)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школа-интернат № 30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вида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709"/>
        <w:gridCol w:w="3119"/>
        <w:gridCol w:w="4252"/>
        <w:gridCol w:w="2977"/>
      </w:tblGrid>
      <w:tr w:rsidR="007C39C1" w:rsidRPr="000B3DDF" w:rsidTr="007C39C1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Гузель Мавлетяновна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 № 30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Ежова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Юлия Викторовна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 № 30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Игоревна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 № 30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Назмиева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Альфира Гафуановна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Уфимская  специальная (коррекционная) общеобразовательная школа-интернат  № 30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ГБОУ Нефтекамская  специальная (коррекционная)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общеобразовательная школа </w:t>
      </w:r>
      <w:r w:rsidRPr="000B3DD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вида 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709"/>
        <w:gridCol w:w="3119"/>
        <w:gridCol w:w="4252"/>
        <w:gridCol w:w="2977"/>
      </w:tblGrid>
      <w:tr w:rsidR="007C39C1" w:rsidRPr="000B3DDF" w:rsidTr="007C39C1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C39C1" w:rsidRPr="000B3DDF" w:rsidRDefault="007C39C1" w:rsidP="00803F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Галиахметова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Наиля Назимовна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Гильмутдинова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Луиза Дамировна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Кильдибекова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Ляузя Ирековна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B27AC4" w:rsidRPr="000B3DDF" w:rsidTr="007C39C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9C1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Зифина Абсаховна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Нефтекамская специальная (коррекционная) общеобразовательная школа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 РБ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 xml:space="preserve">МР Ишимбайский район 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119"/>
        <w:gridCol w:w="4252"/>
        <w:gridCol w:w="2977"/>
      </w:tblGrid>
      <w:tr w:rsidR="00B27AC4" w:rsidRPr="000B3DDF" w:rsidTr="00B06A29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B06A29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0B3DD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A29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 xml:space="preserve">Набаев </w:t>
            </w:r>
          </w:p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Андрей Васильевич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3DDF">
              <w:rPr>
                <w:rFonts w:ascii="Times New Roman" w:hAnsi="Times New Roman" w:cs="Times New Roman"/>
              </w:rPr>
              <w:t xml:space="preserve">МБОУ </w:t>
            </w:r>
            <w:r w:rsidRPr="000B3DDF">
              <w:rPr>
                <w:rFonts w:ascii="Times New Roman" w:hAnsi="Times New Roman" w:cs="Times New Roman"/>
                <w:lang w:val="ru-RU"/>
              </w:rPr>
              <w:t>гимназия</w:t>
            </w:r>
            <w:r w:rsidRPr="000B3DDF">
              <w:rPr>
                <w:rFonts w:ascii="Times New Roman" w:hAnsi="Times New Roman" w:cs="Times New Roman"/>
              </w:rPr>
              <w:t xml:space="preserve"> №</w:t>
            </w:r>
            <w:r w:rsidRPr="000B3DDF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6A29" w:rsidRDefault="00B06A29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Кушнаренковский район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1057" w:type="dxa"/>
        <w:tblInd w:w="-1168" w:type="dxa"/>
        <w:tblLook w:val="04A0"/>
      </w:tblPr>
      <w:tblGrid>
        <w:gridCol w:w="709"/>
        <w:gridCol w:w="3281"/>
        <w:gridCol w:w="4090"/>
        <w:gridCol w:w="2977"/>
      </w:tblGrid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color w:val="000000"/>
                <w:sz w:val="24"/>
                <w:szCs w:val="24"/>
              </w:rPr>
            </w:pPr>
            <w:r w:rsidRPr="000B3DD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81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b/>
                <w:spacing w:val="20"/>
                <w:sz w:val="24"/>
                <w:szCs w:val="24"/>
              </w:rPr>
            </w:pPr>
            <w:r w:rsidRPr="000B3DDF">
              <w:rPr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b/>
                <w:spacing w:val="20"/>
                <w:sz w:val="24"/>
                <w:szCs w:val="24"/>
              </w:rPr>
            </w:pPr>
            <w:r w:rsidRPr="000B3DDF">
              <w:rPr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b/>
                <w:spacing w:val="20"/>
                <w:sz w:val="24"/>
                <w:szCs w:val="24"/>
              </w:rPr>
            </w:pPr>
            <w:r w:rsidRPr="000B3DDF">
              <w:rPr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B3DDF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1" w:type="dxa"/>
          </w:tcPr>
          <w:p w:rsidR="00B06A29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Гайнетдинова</w:t>
            </w:r>
          </w:p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Эмма</w:t>
            </w:r>
            <w:r>
              <w:rPr>
                <w:sz w:val="24"/>
                <w:szCs w:val="24"/>
              </w:rPr>
              <w:t xml:space="preserve"> </w:t>
            </w:r>
            <w:r w:rsidRPr="000B3DDF">
              <w:rPr>
                <w:sz w:val="24"/>
                <w:szCs w:val="24"/>
              </w:rPr>
              <w:t>Расиловна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МБОУ СОШ с. Иликово МР Кушнаренковский район РБ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0B3DDF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B3DDF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1" w:type="dxa"/>
          </w:tcPr>
          <w:p w:rsidR="00B06A29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Галяуова</w:t>
            </w:r>
          </w:p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 xml:space="preserve"> Клара Масгутовна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МБОУ СОШ №1 с.Кушнаренково  МР Кушнаренковский район РБ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0B3DDF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B3DDF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81" w:type="dxa"/>
          </w:tcPr>
          <w:p w:rsidR="00B06A29" w:rsidRDefault="00B06A29" w:rsidP="00B06A29">
            <w:pPr>
              <w:tabs>
                <w:tab w:val="left" w:pos="138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 xml:space="preserve">Исламова </w:t>
            </w:r>
          </w:p>
          <w:p w:rsidR="00B06A29" w:rsidRPr="000B3DDF" w:rsidRDefault="00B06A29" w:rsidP="00B06A29">
            <w:pPr>
              <w:tabs>
                <w:tab w:val="left" w:pos="138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Лия Назифовна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tabs>
                <w:tab w:val="left" w:pos="138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МБОУ СОШ с. Иликово МР Кушнаренковский район РБ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0B3DDF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B3DDF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81" w:type="dxa"/>
          </w:tcPr>
          <w:p w:rsidR="00B06A29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Лукманова</w:t>
            </w:r>
          </w:p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 xml:space="preserve"> Тамара Раисовна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МБОУ СОШ № с.Кушнаренково  МР Кушнаренковский район РБ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0B3DDF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B3DDF"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1" w:type="dxa"/>
          </w:tcPr>
          <w:p w:rsidR="00B06A29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Салахова</w:t>
            </w:r>
          </w:p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 xml:space="preserve"> Рима Мидхатовна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МБОУ СОШ №1 с.Кушнаренково  МР Кушнаренковский район РБ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0B3DDF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B06A29" w:rsidTr="00B06A29">
        <w:tc>
          <w:tcPr>
            <w:tcW w:w="709" w:type="dxa"/>
          </w:tcPr>
          <w:p w:rsidR="00B06A29" w:rsidRPr="000B3DDF" w:rsidRDefault="00B06A29" w:rsidP="00B06A29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B3DDF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81" w:type="dxa"/>
          </w:tcPr>
          <w:p w:rsidR="00B06A29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 xml:space="preserve">Тухбатуллина </w:t>
            </w:r>
          </w:p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Дина Рафитовна</w:t>
            </w:r>
          </w:p>
        </w:tc>
        <w:tc>
          <w:tcPr>
            <w:tcW w:w="4090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B3DDF">
              <w:rPr>
                <w:sz w:val="24"/>
                <w:szCs w:val="24"/>
              </w:rPr>
              <w:t>МБОУ Гимназия с.Кушнаренково МР Кушнаренковский район РБ</w:t>
            </w:r>
          </w:p>
        </w:tc>
        <w:tc>
          <w:tcPr>
            <w:tcW w:w="2977" w:type="dxa"/>
          </w:tcPr>
          <w:p w:rsidR="00B06A29" w:rsidRPr="000B3DDF" w:rsidRDefault="00B06A29" w:rsidP="00B06A29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0B3DDF">
              <w:rPr>
                <w:spacing w:val="20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для детей-сирот и детей, оставшихся без попечения родителей,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Чесноковский детский дом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261"/>
        <w:gridCol w:w="4110"/>
        <w:gridCol w:w="2977"/>
      </w:tblGrid>
      <w:tr w:rsidR="00B27AC4" w:rsidRPr="000B3DDF" w:rsidTr="00B06A29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B06A29">
        <w:trPr>
          <w:trHeight w:val="9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0B3DD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A29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Султанова</w:t>
            </w:r>
          </w:p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 xml:space="preserve"> Зифа Шамилевна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ГБОУ для детей-сирот и детей, оставшихся без попечения родителей, Чесноковский детский дом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социальный педагог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для детей-сирот и детей, оставшихся без попечения родителей,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Аургазинский детский дом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261"/>
        <w:gridCol w:w="4110"/>
        <w:gridCol w:w="2977"/>
      </w:tblGrid>
      <w:tr w:rsidR="00B27AC4" w:rsidRPr="000B3DDF" w:rsidTr="00B06A29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B06A29">
        <w:trPr>
          <w:trHeight w:val="10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0B3DD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A29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 xml:space="preserve">Гилязетдинова </w:t>
            </w:r>
          </w:p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Флюза Хамитовна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ГБОУ для детей-сирот и детей, оставшихся без попечения родителей, Аургазинский детский дом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педагог-организатор</w:t>
            </w:r>
          </w:p>
        </w:tc>
      </w:tr>
    </w:tbl>
    <w:p w:rsidR="00B27AC4" w:rsidRPr="000B3DDF" w:rsidRDefault="00B27AC4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F04F0B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Городской округ город</w:t>
      </w:r>
      <w:r w:rsidR="00B27AC4" w:rsidRPr="000B3DDF">
        <w:rPr>
          <w:rFonts w:ascii="Times New Roman" w:hAnsi="Times New Roman" w:cs="Times New Roman"/>
          <w:b/>
          <w:sz w:val="24"/>
          <w:szCs w:val="24"/>
        </w:rPr>
        <w:t xml:space="preserve"> Кумертау Республики Башкортостан</w:t>
      </w:r>
    </w:p>
    <w:p w:rsidR="00B27AC4" w:rsidRPr="000B3DDF" w:rsidRDefault="00B27AC4" w:rsidP="000B3DD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261"/>
        <w:gridCol w:w="4110"/>
        <w:gridCol w:w="2977"/>
      </w:tblGrid>
      <w:tr w:rsidR="00392E26" w:rsidRPr="000B3DDF" w:rsidTr="00803FD0">
        <w:tc>
          <w:tcPr>
            <w:tcW w:w="709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Бареева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Анатольевна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Батыршина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Рима Агдаловна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Биганякова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Минзаля Загитовна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Биганякова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Минзаля Загитовна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Бусканова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Хайдаровна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Валтышева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Вадимовна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Вырдина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Анатольевна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Галяутдинова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Талгатовна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Закирова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Дмитриевна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МАОУ ДОД ЦДТ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Зарудская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№9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Зилеева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Айратовна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Ильбулова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Гюзель Ракитовна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Кучербаева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Фаниязовна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Ларькина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Викторовна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Логутова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Георгиевна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№27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Лященко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Алексеевна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Макурина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Васильевна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Мартиросян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Викторовна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№18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Мельникова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Вячеславовна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Мухамедьярова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Зиля Аликовна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Мухаметшина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Расиля Алимгуловна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Норкина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Сергеевна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№21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Привалова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№17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Рамазанова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Рамиля Тагировна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МБДОУ д\с №7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Сидоров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 Юрьевич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Сорокина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№19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Султангулов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Миннехаир Миннемурзаевич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Талинова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Дмитриевна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Тарзиманов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Альберт Абдуллович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Файзуллина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Разиля Мидхатовна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Хусаинова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 Гумеровна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№18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Чепурова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ВСОШ №1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Шлыкова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Александровна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Ялчигулова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Кунакбика Мухтаровна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bCs/>
          <w:sz w:val="24"/>
          <w:szCs w:val="24"/>
        </w:rPr>
        <w:t>МР Кугарчинский район 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709"/>
        <w:gridCol w:w="3261"/>
        <w:gridCol w:w="4110"/>
        <w:gridCol w:w="2977"/>
      </w:tblGrid>
      <w:tr w:rsidR="00392E26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Pr="000B3DDF" w:rsidRDefault="00392E26" w:rsidP="00392E26">
            <w:pPr>
              <w:pStyle w:val="a3"/>
              <w:spacing w:line="276" w:lineRule="auto"/>
              <w:ind w:left="-66"/>
              <w:rPr>
                <w:color w:val="000000"/>
                <w:sz w:val="24"/>
                <w:szCs w:val="24"/>
              </w:rPr>
            </w:pPr>
            <w:r w:rsidRPr="000B3DD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Pr="000B3DDF" w:rsidRDefault="00392E26" w:rsidP="00392E26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Pr="000B3DDF" w:rsidRDefault="00392E26" w:rsidP="00392E26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92E26" w:rsidRPr="000B3DDF" w:rsidRDefault="00392E26" w:rsidP="00392E26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2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Default="00B27AC4" w:rsidP="00392E2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Аллагужина</w:t>
            </w:r>
          </w:p>
          <w:p w:rsidR="00B27AC4" w:rsidRPr="000B3DDF" w:rsidRDefault="00B27AC4" w:rsidP="00392E2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Рашида Казимировна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Башкирская гимназия  с.Мраково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2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Ташбулатова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Шакира</w:t>
            </w:r>
            <w:r w:rsidR="00392E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Хамитулловна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Башкирская гимназия  с.Мраково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2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Панаева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Антонида Георгиевна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Башкирская гимназия  с.Мраково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2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2E26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Шарипов </w:t>
            </w:r>
          </w:p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Айрат Аахатович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д.Верхнесюрюбаево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27AC4" w:rsidRPr="000B3DDF" w:rsidRDefault="00B27AC4" w:rsidP="000B3DDF">
            <w:pPr>
              <w:snapToGrid w:val="0"/>
              <w:spacing w:after="0"/>
              <w:ind w:left="144" w:right="-1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Янаульский район</w:t>
      </w:r>
      <w:r w:rsidRPr="000B3DDF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709"/>
        <w:gridCol w:w="3261"/>
        <w:gridCol w:w="4110"/>
        <w:gridCol w:w="2977"/>
      </w:tblGrid>
      <w:tr w:rsidR="00392E26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Ахтареева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Шариновна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ДОД  дом пионеров и школьников г.Янаул МР Янаульский район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Галеева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Гульнара Насимовна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МАДОУ ДС №9 «Рябинка» г.Янаул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Гараева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Эльза Ильдусовна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 гимназия им.И.Ш.Муксинова г.Янаул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Корнилова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 лицей г.Янаул МР Янаульский район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Насртдинова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Илиза Гайнулловна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 гимназия им.И.Ш.Муксинова г.Янаул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Нуртдинова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Рузина Зифкатовна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СОШ  №4 г.Янаул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292342" w:rsidRDefault="00B27AC4" w:rsidP="000B3DDF">
            <w:pPr>
              <w:pStyle w:val="a5"/>
              <w:numPr>
                <w:ilvl w:val="0"/>
                <w:numId w:val="34"/>
              </w:numPr>
              <w:spacing w:line="276" w:lineRule="auto"/>
              <w:jc w:val="center"/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Ирина Маликовна</w:t>
            </w:r>
          </w:p>
        </w:tc>
        <w:tc>
          <w:tcPr>
            <w:tcW w:w="4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 лицей г.Янаул МР Янаульский район РБ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Краснокамский  район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9"/>
        <w:gridCol w:w="3261"/>
        <w:gridCol w:w="4110"/>
        <w:gridCol w:w="2977"/>
      </w:tblGrid>
      <w:tr w:rsidR="00392E26" w:rsidRPr="000B3DDF" w:rsidTr="00392E26">
        <w:tc>
          <w:tcPr>
            <w:tcW w:w="709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Башарова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Гузалия  Гависовна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МБОУ Школа –интернат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с..Новокабаново МР Краснокамский район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МР Федоровский район 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110"/>
        <w:gridCol w:w="2977"/>
      </w:tblGrid>
      <w:tr w:rsidR="00392E26" w:rsidRPr="000B3DDF" w:rsidTr="00803FD0">
        <w:trPr>
          <w:trHeight w:val="454"/>
        </w:trPr>
        <w:tc>
          <w:tcPr>
            <w:tcW w:w="709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Анчина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Атзитарова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Гульдар Гибатовна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ООШ с.Михайловка - филиал МБОУ ООШ с.Батырово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Батыршина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Альфия Мидхатовна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д.Гончаровка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д.Гончаровка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Гаиткулова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Аклима Булякбаевна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с.Бала-Четырман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Тазкира Надировна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с.Новояушево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Давлетбаева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Альбина Ягангировна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с.Новояушево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Зайнагабдинов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Салим Мурзагалеевич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с.Юлдашево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Мавлютова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Наиля Нургалеевна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с.Бала-Четырман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Мишанкина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392E26" w:rsidRDefault="00B27AC4" w:rsidP="00392E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B27AC4" w:rsidRPr="000B3DDF" w:rsidRDefault="00B27AC4" w:rsidP="00392E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Гульдар Раисовна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 имени академика З.Г.Ураксина д.Саитово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Сотникова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СОШ д.Гончаровка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Тухватуллина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Зимфира Зинуровна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с.Балыклы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392E26" w:rsidRDefault="00B27AC4" w:rsidP="00392E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Хабибуллин</w:t>
            </w:r>
          </w:p>
          <w:p w:rsidR="00B27AC4" w:rsidRPr="000B3DDF" w:rsidRDefault="00B27AC4" w:rsidP="00392E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Айрат Яудатович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с.Балыклы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5"/>
              </w:numPr>
              <w:tabs>
                <w:tab w:val="num" w:pos="0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Хайбуллина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Гаухар Раисовна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с.Новоушево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8E9" w:rsidRDefault="000848E9" w:rsidP="000848E9">
      <w:pPr>
        <w:spacing w:after="0"/>
        <w:jc w:val="center"/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Негосударственное образовательное учреждение</w:t>
      </w:r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средняя общеобразовательная</w:t>
      </w:r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школа</w:t>
      </w:r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 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Баярд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» с углубленным изучением отдельных предметов</w:t>
      </w:r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 xml:space="preserve"> Октябрьского района городского округа город Уфа </w:t>
      </w:r>
    </w:p>
    <w:p w:rsidR="000848E9" w:rsidRDefault="000848E9" w:rsidP="000848E9">
      <w:pPr>
        <w:spacing w:after="0"/>
        <w:jc w:val="center"/>
      </w:pPr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Республики Башкортостан</w:t>
      </w:r>
    </w:p>
    <w:tbl>
      <w:tblPr>
        <w:tblpPr w:leftFromText="180" w:rightFromText="180" w:bottomFromText="200" w:vertAnchor="text" w:horzAnchor="margin" w:tblpX="-1168" w:tblpY="318"/>
        <w:tblOverlap w:val="never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4110"/>
        <w:gridCol w:w="3011"/>
      </w:tblGrid>
      <w:tr w:rsidR="000848E9" w:rsidTr="000848E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Должность</w:t>
            </w:r>
          </w:p>
        </w:tc>
      </w:tr>
      <w:tr w:rsidR="000848E9" w:rsidTr="000848E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Харисова</w:t>
            </w:r>
          </w:p>
          <w:p w:rsidR="000848E9" w:rsidRDefault="000848E9" w:rsidP="000848E9">
            <w:pPr>
              <w:spacing w:after="0"/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Лейсан Ильдаровна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ind w:left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НОУ СОШ «Баярд» Октябрьского района городского округа город Уфа 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E9" w:rsidRDefault="000848E9" w:rsidP="000848E9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педагог-психолог</w:t>
            </w:r>
          </w:p>
        </w:tc>
      </w:tr>
    </w:tbl>
    <w:p w:rsidR="000848E9" w:rsidRDefault="000848E9" w:rsidP="000848E9">
      <w:pPr>
        <w:spacing w:after="0"/>
        <w:ind w:right="-36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48E9" w:rsidRDefault="000848E9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3DDF">
        <w:rPr>
          <w:rFonts w:ascii="Times New Roman" w:hAnsi="Times New Roman" w:cs="Times New Roman"/>
          <w:b/>
          <w:color w:val="000000"/>
          <w:sz w:val="24"/>
          <w:szCs w:val="24"/>
        </w:rPr>
        <w:t>МАОУ ДОД Дюртюлинская детская музыкальная школа МР Дртюлинский район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3DDF">
        <w:rPr>
          <w:rFonts w:ascii="Times New Roman" w:hAnsi="Times New Roman" w:cs="Times New Roman"/>
          <w:b/>
          <w:color w:val="000000"/>
          <w:sz w:val="24"/>
          <w:szCs w:val="24"/>
        </w:rPr>
        <w:t>Республики Башкортостан</w:t>
      </w: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261"/>
        <w:gridCol w:w="4110"/>
        <w:gridCol w:w="2977"/>
      </w:tblGrid>
      <w:tr w:rsidR="00392E26" w:rsidRPr="000B3DDF" w:rsidTr="00803FD0">
        <w:trPr>
          <w:trHeight w:val="454"/>
        </w:trPr>
        <w:tc>
          <w:tcPr>
            <w:tcW w:w="709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rPr>
          <w:trHeight w:val="454"/>
        </w:trPr>
        <w:tc>
          <w:tcPr>
            <w:tcW w:w="709" w:type="dxa"/>
          </w:tcPr>
          <w:p w:rsidR="00B27AC4" w:rsidRPr="000B3DDF" w:rsidRDefault="00B27AC4" w:rsidP="000B3DDF">
            <w:pPr>
              <w:numPr>
                <w:ilvl w:val="0"/>
                <w:numId w:val="36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Шаяпова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Индира Маратовна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ДОД Дюртюлинская детская музыкальная школа МР Дртюлинский район РБ</w:t>
            </w:r>
          </w:p>
        </w:tc>
        <w:tc>
          <w:tcPr>
            <w:tcW w:w="2977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 xml:space="preserve">ГБОУ Янаульская специальная (коррекционная) общеобразовательная школа-интернат </w:t>
      </w:r>
      <w:r w:rsidRPr="000B3DDF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sz w:val="24"/>
          <w:szCs w:val="24"/>
        </w:rPr>
        <w:t xml:space="preserve"> вида Республики Башкортостан</w:t>
      </w:r>
    </w:p>
    <w:p w:rsidR="00B27AC4" w:rsidRPr="000B3DDF" w:rsidRDefault="00B27AC4" w:rsidP="000B3DDF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261"/>
        <w:gridCol w:w="4110"/>
        <w:gridCol w:w="2977"/>
      </w:tblGrid>
      <w:tr w:rsidR="00392E26" w:rsidRPr="000B3DDF" w:rsidTr="00803FD0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Нурида Тимерхановна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вида РБ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7AC4" w:rsidRPr="000B3DDF" w:rsidTr="00392E26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Ахкямова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Илюся Нафкатовна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Янаульская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вида РБ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Илишевская специальная (коррекционная)</w:t>
      </w:r>
    </w:p>
    <w:p w:rsidR="00B27AC4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 xml:space="preserve">общеобразовательная школа-интернат </w:t>
      </w:r>
      <w:r w:rsidRPr="000B3DDF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0B3DDF">
        <w:rPr>
          <w:rFonts w:ascii="Times New Roman" w:hAnsi="Times New Roman" w:cs="Times New Roman"/>
          <w:b/>
          <w:sz w:val="24"/>
          <w:szCs w:val="24"/>
        </w:rPr>
        <w:t xml:space="preserve"> вида Республики Башкортостан</w:t>
      </w:r>
    </w:p>
    <w:p w:rsidR="00392E26" w:rsidRPr="000B3DDF" w:rsidRDefault="00392E26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3261"/>
        <w:gridCol w:w="4110"/>
        <w:gridCol w:w="2977"/>
      </w:tblGrid>
      <w:tr w:rsidR="00392E26" w:rsidRPr="000B3DDF" w:rsidTr="00392E26">
        <w:tc>
          <w:tcPr>
            <w:tcW w:w="709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392E26" w:rsidRPr="000B3DDF" w:rsidRDefault="00392E26" w:rsidP="00803F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Давлятгараев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Рауф Раисович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Казиханова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Лилия Фарвазтдиновна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Мухаметьянова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Резеда Мухаматнуровна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Гульназ Анисовна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 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Фатхлисламова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Нафиса Сагитовна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Хайртдинова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Гульзифа Мухаметзагировна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B27AC4" w:rsidRPr="000B3DDF" w:rsidTr="00392E26"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Хуснутдинов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Ришат Файзиевич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B27AC4" w:rsidRPr="000B3DDF" w:rsidTr="00392E26">
        <w:trPr>
          <w:trHeight w:val="85"/>
        </w:trPr>
        <w:tc>
          <w:tcPr>
            <w:tcW w:w="709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392E26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Яхина 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>Расима Раисовна</w:t>
            </w:r>
          </w:p>
        </w:tc>
        <w:tc>
          <w:tcPr>
            <w:tcW w:w="4110" w:type="dxa"/>
          </w:tcPr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ГБОУ Илишевская специальная (коррекционная) общеобразовательная школа-интернат </w:t>
            </w:r>
            <w:r w:rsidRPr="000B3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3DDF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B27AC4" w:rsidRPr="000B3DDF" w:rsidRDefault="00392E26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7AC4" w:rsidRPr="000B3DDF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  <w:p w:rsidR="00B27AC4" w:rsidRPr="000B3DDF" w:rsidRDefault="00B27AC4" w:rsidP="000B3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для детей-сирот и детей, оставшихся без попечения родителей,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Благовещенский детский дом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261"/>
        <w:gridCol w:w="4110"/>
        <w:gridCol w:w="2977"/>
      </w:tblGrid>
      <w:tr w:rsidR="00B27AC4" w:rsidRPr="000B3DDF" w:rsidTr="00392E26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392E26">
        <w:trPr>
          <w:trHeight w:val="10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0B3DD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E26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 xml:space="preserve">Динмухаметов </w:t>
            </w:r>
          </w:p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Дамир Варисович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ГБОУ для детей-сирот и детей, оставшихся без попечения родителей, Благовещенский детский дом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педагог дополнительного образования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DF">
        <w:rPr>
          <w:rFonts w:ascii="Times New Roman" w:hAnsi="Times New Roman" w:cs="Times New Roman"/>
          <w:b/>
          <w:sz w:val="24"/>
          <w:szCs w:val="24"/>
        </w:rPr>
        <w:t>ГБОУ ДОД «Республиканский центр детского (юношеского) технического творчества» Республики Башкортостан</w:t>
      </w:r>
    </w:p>
    <w:p w:rsidR="00B27AC4" w:rsidRPr="000B3DDF" w:rsidRDefault="00B27AC4" w:rsidP="000B3D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261"/>
        <w:gridCol w:w="4110"/>
        <w:gridCol w:w="2977"/>
      </w:tblGrid>
      <w:tr w:rsidR="00B27AC4" w:rsidRPr="000B3DDF" w:rsidTr="000E7FCC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AC4" w:rsidRPr="000B3DDF" w:rsidRDefault="00B27AC4" w:rsidP="000B3DD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DD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7AC4" w:rsidRPr="000B3DDF" w:rsidTr="000E7FCC">
        <w:trPr>
          <w:trHeight w:val="9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0B3DD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7FCC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 xml:space="preserve">Фокеева </w:t>
            </w:r>
          </w:p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Светлана Валентиновна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7AC4" w:rsidRPr="000B3DDF" w:rsidRDefault="00B27AC4" w:rsidP="000B3DDF">
            <w:pPr>
              <w:pStyle w:val="Standard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 xml:space="preserve">ГБОУ ДОД </w:t>
            </w:r>
            <w:r w:rsidRPr="000B3DDF">
              <w:rPr>
                <w:rFonts w:ascii="Times New Roman" w:hAnsi="Times New Roman" w:cs="Times New Roman"/>
              </w:rPr>
              <w:t>«Республиканский центр детского (юношеского) технического творчества»</w:t>
            </w:r>
            <w:r w:rsidRPr="000B3DDF">
              <w:rPr>
                <w:rFonts w:ascii="Times New Roman" w:hAnsi="Times New Roman" w:cs="Times New Roman"/>
                <w:lang w:val="ru-RU"/>
              </w:rPr>
              <w:t xml:space="preserve">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AC4" w:rsidRPr="000B3DDF" w:rsidRDefault="00B27AC4" w:rsidP="000B3DDF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B3DDF">
              <w:rPr>
                <w:rFonts w:ascii="Times New Roman" w:hAnsi="Times New Roman" w:cs="Times New Roman"/>
                <w:lang w:val="ru-RU"/>
              </w:rPr>
              <w:t>методист</w:t>
            </w:r>
          </w:p>
        </w:tc>
      </w:tr>
    </w:tbl>
    <w:p w:rsidR="00B27AC4" w:rsidRPr="000B3DDF" w:rsidRDefault="00B27AC4" w:rsidP="000B3DDF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612DD" w:rsidRPr="000B3DDF" w:rsidRDefault="006612DD" w:rsidP="000B3DDF">
      <w:pPr>
        <w:pStyle w:val="a3"/>
        <w:spacing w:line="276" w:lineRule="auto"/>
        <w:rPr>
          <w:b w:val="0"/>
          <w:sz w:val="24"/>
          <w:szCs w:val="24"/>
        </w:rPr>
      </w:pPr>
    </w:p>
    <w:p w:rsidR="006612DD" w:rsidRPr="000B3DDF" w:rsidRDefault="006612DD" w:rsidP="000B3DDF">
      <w:pPr>
        <w:pStyle w:val="a3"/>
        <w:spacing w:line="276" w:lineRule="auto"/>
        <w:rPr>
          <w:b w:val="0"/>
          <w:sz w:val="24"/>
          <w:szCs w:val="24"/>
        </w:rPr>
      </w:pPr>
    </w:p>
    <w:p w:rsidR="006612DD" w:rsidRPr="000B3DDF" w:rsidRDefault="006612DD" w:rsidP="000B3DDF">
      <w:pPr>
        <w:pStyle w:val="a3"/>
        <w:spacing w:line="276" w:lineRule="auto"/>
        <w:rPr>
          <w:b w:val="0"/>
          <w:sz w:val="24"/>
          <w:szCs w:val="24"/>
        </w:rPr>
      </w:pPr>
    </w:p>
    <w:p w:rsidR="006612DD" w:rsidRPr="000B3DDF" w:rsidRDefault="006612DD" w:rsidP="000B3DDF">
      <w:pPr>
        <w:pStyle w:val="a3"/>
        <w:spacing w:line="276" w:lineRule="auto"/>
        <w:rPr>
          <w:b w:val="0"/>
          <w:sz w:val="24"/>
          <w:szCs w:val="24"/>
        </w:rPr>
      </w:pPr>
    </w:p>
    <w:p w:rsidR="006612DD" w:rsidRPr="000B3DDF" w:rsidRDefault="006612DD" w:rsidP="000B3DDF">
      <w:pPr>
        <w:pStyle w:val="a3"/>
        <w:spacing w:line="276" w:lineRule="auto"/>
        <w:rPr>
          <w:b w:val="0"/>
          <w:sz w:val="24"/>
          <w:szCs w:val="24"/>
        </w:rPr>
      </w:pPr>
    </w:p>
    <w:p w:rsidR="006612DD" w:rsidRPr="000B3DDF" w:rsidRDefault="006612DD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2342" w:rsidRPr="00C90FF2" w:rsidRDefault="00292342" w:rsidP="00C90FF2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92342" w:rsidRPr="00C90FF2" w:rsidRDefault="00292342" w:rsidP="00C90FF2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92342" w:rsidRPr="00C90FF2" w:rsidRDefault="00292342" w:rsidP="00C90FF2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НОУ Октябрьский экономический техникум, г.Октябрьский</w:t>
      </w:r>
    </w:p>
    <w:p w:rsidR="00F04F0B" w:rsidRPr="00C90FF2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Зиганшина </w:t>
            </w:r>
          </w:p>
          <w:p w:rsidR="00292342" w:rsidRP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Альфина Махасимовна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</w:t>
            </w:r>
          </w:p>
          <w:p w:rsidR="00292342" w:rsidRP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Гузалия Расимовна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Сираева</w:t>
            </w:r>
          </w:p>
          <w:p w:rsidR="00292342" w:rsidRP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Ильсияр Ханифовна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СПОКИ РБ Сибайский колледж искусств, г.Сибай</w:t>
      </w:r>
    </w:p>
    <w:p w:rsidR="00F04F0B" w:rsidRPr="00C90FF2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Валеев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Ирик Анварович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Гайнуллина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Дилара   Исламовна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Кусямишев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Шамиль Шакирович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Мукаева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Елена Адиповна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Хисамитдинова 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Разида Фиргатовна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Хисамитдинов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Червон Насретдинович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Янбеков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Азат Нутфуллович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Ярмухаметова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Римма Лукмановна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КиИ РБ Октябрьский музыкальный колледж, г.Октябрьский</w:t>
      </w:r>
    </w:p>
    <w:p w:rsidR="00F04F0B" w:rsidRPr="00C90FF2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Большакова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Анна Викторовна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Зиннатуллина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Ковалёва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Ольга Константиновна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Кондратенко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Петровна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Ларионов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Владимир Тимофеевич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Елена Фритиофовна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Юрий Кириллович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Наталья Мирхатимовна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Хисаева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Гульнара Биктимировна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ГБПОУ Октябрьский нефтяной колледж им.С.И.Кувыкина, г.Октябрьский</w:t>
      </w:r>
    </w:p>
    <w:p w:rsidR="00F04F0B" w:rsidRPr="00C90FF2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Гареева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Светлана Расиховна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Иноземцев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 Владислав Владимирович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Иполитова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Айгуль Алековна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Камалтдинова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 Лилия Мансуровна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Киреева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Марина Афанасьевна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Лукина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Елена 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Майорова 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Галина  Геннадьевна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Сайфуллина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Валентина Яновна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Ситникова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 Ольга  Николаевна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04F0B" w:rsidRPr="00BE3CB8" w:rsidRDefault="00F04F0B" w:rsidP="00F04F0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04F0B" w:rsidRDefault="00F04F0B" w:rsidP="00F04F0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04F0B" w:rsidRDefault="00F04F0B" w:rsidP="00F04F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ГБПОУ Октябрьский коммунально-строительный колледж, г.Октябрьский</w:t>
      </w:r>
    </w:p>
    <w:p w:rsidR="00F04F0B" w:rsidRPr="00C90FF2" w:rsidRDefault="00F04F0B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Орлова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Алина Робертовна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Шалганова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Ольга Леонидовна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Руслан Расихович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Белорецкий металлургический колледж, г.Белорецк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Емченко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Юлия Геннадьевна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Зимина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 «Белорецкий педагогический колледж», г.Белорецк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Бабушкина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Ираида Анатольевна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Волошина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Лариса Федоровна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Дмитриева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Светлана Леонидовна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Тимерьяновна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Кульбаев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Валерий Рамазанович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Залифа Мутагировна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Мадина Муштабеевна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Хваткова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«Дуванский аграрный техникум», с.Дуван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Долгова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Вера Михайловна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Фазлаева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Венера Хамитовна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Филимазова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Лариса Мандатовна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«Кушнаренковский сельскохозяйственный колледж», с.Кушнаренково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Насима Маратовна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Башкирский архитектурно-строительный колледж г.Уфа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Канарейкин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Иван  Александрович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Маннапова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Рима Ягфаровна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Салаватова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Гульнур Аскатовна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29234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Терегулова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Элиза Марселевна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«Месягутовский педагогический колледж», с.Месягутово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Валиахметова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Зулейха Мухамедьяровна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Ритта Динариковна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Набиуллина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Любовь Александровна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Паначёв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Сергей Леонидович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Пастухова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Лариса Маликовна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Гузель Фильсоновна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«Сибайский педагогический колледж», г.Сибай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Аитбаев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Данил Ринатович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Зульфира Мазгаровна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Ахмедьянова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Мазуна Гаязовна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Ишбердина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Алия Маратовна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Ишбердина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Алия Маратовна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Ишкильдина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Марьям Рауфовна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Мирсаяпова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Миллядия Хамзеевна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Пономаренко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Лидия Петровна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Харисова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Даминдаровна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ГБПОУ Сибайский многопрофильный профессиональный колледж, г.Сибай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Баймуратов </w:t>
            </w:r>
          </w:p>
          <w:p w:rsidR="00292342" w:rsidRPr="00C90FF2" w:rsidRDefault="00C90FF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Лундеж </w:t>
            </w:r>
            <w:r w:rsidR="00292342"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Халитович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Волошина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Девятова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Фания Загидулловна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Ишматова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Рауза Фаритовна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Киреева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Рязанов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Степанович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Силантьева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Георгиевна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ГБПОУ Сибайский  колледж строительства и сервиса, г.Сибай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Гафурова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Маргарита Алексеевна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Маврина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Любовь Ивановна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Синицына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Старикова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Надежда Анатольевна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Худяк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Георгий Степанович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Шаранова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Любовь Леонидовна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«Туймазинский индустриальный техникум». г.Туймазы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Иванцова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Исламов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 Асыльян  Султангареевич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Виталия Александровна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Шаяхметова 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Мунира Хамитьяновна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Туймазинский государственный юридический колледж. г.Туймазы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Рауфа Раисовна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Фаррахова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Роза Халяфовна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«Уфимский государственный колледж технологии и дизайна», г.Уфа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Розеншмидт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Фарнина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«Уфимский топливно-энергетический колледж», г.Уфа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Артамонова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Любовь Анатольевна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Назиба Киямовна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4A7E09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Наталия Петровна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Закирянова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Рима Исламовна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Искандарова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Гульсем Исламовна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Насиба Рашидовна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Лукманова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Алина Львовна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Мамлеева 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Венера  Агзамовна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Любовь Григорьевна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Люция Фаритовна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ГБПОУ Нефтекамский машиностроительный колледж, г.Нефтекамск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Ахметшин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Радус Ядитович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Айгуль Робертовна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Мингалев </w:t>
            </w:r>
          </w:p>
          <w:p w:rsidR="00292342" w:rsidRPr="00C90FF2" w:rsidRDefault="00292342" w:rsidP="00C90FF2">
            <w:pPr>
              <w:spacing w:after="0"/>
              <w:ind w:left="142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Николай Сергеевич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Тельнова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Наиля Рашитовна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«Нефтекамский педагогический колледж», г.Нефтекамск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Абзалова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Ильсияр Шариповна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Гараев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Закир  Адгамович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Пермякова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Шаемова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Юлия Анатольевна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Стерлитамакский техникум физической культуры, г.Стерлитамак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Кудакаев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Тагир Хамзеевич</w:t>
            </w:r>
          </w:p>
        </w:tc>
        <w:tc>
          <w:tcPr>
            <w:tcW w:w="5386" w:type="dxa"/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Туленков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5386" w:type="dxa"/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vAlign w:val="center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Хайретдинова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5386" w:type="dxa"/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«Уфимский колледж статистики, информатики и вычислительной техники», г.Уфа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Киселёва </w:t>
            </w:r>
          </w:p>
          <w:p w:rsidR="00292342" w:rsidRPr="00C90FF2" w:rsidRDefault="00292342" w:rsidP="00C90FF2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Озерова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Роза Алексеевна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Пустовалова </w:t>
            </w:r>
          </w:p>
          <w:p w:rsidR="00292342" w:rsidRPr="00C90FF2" w:rsidRDefault="00292342" w:rsidP="00C90FF2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Элла Усмановна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A7E09" w:rsidRPr="00BE3CB8" w:rsidRDefault="004A7E09" w:rsidP="004A7E0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A7E09" w:rsidRDefault="004A7E09" w:rsidP="004A7E0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A7E09" w:rsidRDefault="004A7E09" w:rsidP="004A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Салаватский колледж образования и профессиональных технологий, г.Салават</w:t>
      </w:r>
    </w:p>
    <w:p w:rsidR="004A7E09" w:rsidRPr="00C90FF2" w:rsidRDefault="004A7E0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Киреева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Зухра  Ромазановна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Ольга  Дмитриевна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 Римма Рашитовна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ГБПОУ Баймакский сельскохозяйственный колледж, г.Баймак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Мухарлямов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Мунир Яхиевич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СПО Учалинский горно-металлургический техникум, г.Учалы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Гайнутдинова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Дина Рифовна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Гизитдинова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Ирина Юрьевна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Гузаерова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Галима Корбангалиевна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Жиналинова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Ирма Гаязовна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Ханов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Сарим Сайфуллович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Гульнара Кимовна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Лариса Робертовна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«Мелеузовский механико-технологический техникум», г.Мелеуз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386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Арбузов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Багманова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Нафиса Расимовна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Голубкина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Райхана Ярулловна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</w:tcPr>
          <w:p w:rsid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Клокова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Татьяна Львовна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Лемехова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Надежда Васильевна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Резяпова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Маргарита Ринатовна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Собянина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Юлия Николаевна</w:t>
            </w:r>
          </w:p>
        </w:tc>
        <w:tc>
          <w:tcPr>
            <w:tcW w:w="5386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СПОКИ РБ Уфимское училище искусств (колледж),</w:t>
      </w: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</w:t>
      </w: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Ахмадеева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Римма Мухаметхатибовна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Бариев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Айрат Мухаматович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Насыров </w:t>
            </w:r>
          </w:p>
          <w:p w:rsidR="00292342" w:rsidRPr="00C90FF2" w:rsidRDefault="0088656E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Тагир</w:t>
            </w:r>
            <w:r w:rsidR="00292342"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Рависович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СПО  РБ Средний специальный музыкальный колледж, г.Уфа</w:t>
      </w: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Абламонова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Светлана Анатольевна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Лилия Рашитовна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Ирина Эдуардовна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Махней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Хисамутдинов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Ильдар Изильевич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Юлдашбаева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Гульнар Адиповна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ГАПОУ РБ «Белорецкий медицинский колледж», г.Белорецк</w:t>
      </w: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Большакова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Ольга Леонидовна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Федчун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ГАПОУ РБ «Бирский медико-фармацевтический колледж», г.Бирск</w:t>
      </w: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Ардеева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Евгения Владимировна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Позолотин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Игорь Владимирович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Позолотина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Филиппова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ГАПОУ РБ «Салаватский медицинский колледж», г.Салават</w:t>
      </w: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ind w:right="140"/>
              <w:jc w:val="center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eastAsia="Sylfaen" w:hAnsi="Times New Roman" w:cs="Times New Roman"/>
                <w:sz w:val="24"/>
                <w:szCs w:val="24"/>
              </w:rPr>
              <w:t>Арзамасова</w:t>
            </w:r>
          </w:p>
          <w:p w:rsidR="00292342" w:rsidRPr="00C90FF2" w:rsidRDefault="00292342" w:rsidP="00C90FF2">
            <w:pPr>
              <w:spacing w:after="0"/>
              <w:ind w:right="140"/>
              <w:jc w:val="center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eastAsia="Sylfaen" w:hAnsi="Times New Roman" w:cs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eastAsia="Sylfaen" w:hAnsi="Times New Roman" w:cs="Times New Roman"/>
                <w:sz w:val="24"/>
                <w:szCs w:val="24"/>
              </w:rPr>
              <w:t>Габбасова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eastAsia="Sylfaen" w:hAnsi="Times New Roman" w:cs="Times New Roman"/>
                <w:sz w:val="24"/>
                <w:szCs w:val="24"/>
              </w:rPr>
              <w:t xml:space="preserve"> ГульсасякГаязовна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eastAsia="Sylfaen" w:hAnsi="Times New Roman" w:cs="Times New Roman"/>
                <w:sz w:val="24"/>
                <w:szCs w:val="24"/>
              </w:rPr>
              <w:t>Галямова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eastAsia="Sylfaen" w:hAnsi="Times New Roman" w:cs="Times New Roman"/>
                <w:sz w:val="24"/>
                <w:szCs w:val="24"/>
              </w:rPr>
              <w:t xml:space="preserve"> Альбина Аликовна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ГАПОУ РБ «Стерлитамакский медицинский колледж», г.Стерлитамак</w:t>
      </w:r>
    </w:p>
    <w:p w:rsidR="00292342" w:rsidRPr="00C90FF2" w:rsidRDefault="00292342" w:rsidP="00C90FF2">
      <w:pPr>
        <w:spacing w:after="0"/>
        <w:ind w:left="4253"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245"/>
      </w:tblGrid>
      <w:tr w:rsidR="00292342" w:rsidRPr="00C90FF2" w:rsidTr="00C90FF2">
        <w:trPr>
          <w:trHeight w:val="265"/>
        </w:trPr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265"/>
        </w:trPr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Абдулвалеева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Тамара Ришатовна</w:t>
            </w:r>
          </w:p>
        </w:tc>
        <w:tc>
          <w:tcPr>
            <w:tcW w:w="5245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265"/>
        </w:trPr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Антошкина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Нина Павловна</w:t>
            </w:r>
          </w:p>
        </w:tc>
        <w:tc>
          <w:tcPr>
            <w:tcW w:w="5245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265"/>
        </w:trPr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Ханипова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Гульнара Шангираевна</w:t>
            </w:r>
          </w:p>
        </w:tc>
        <w:tc>
          <w:tcPr>
            <w:tcW w:w="5245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ГАПОУ РБ «Туймазинский медицинский колледж», г.Туймазы</w:t>
      </w:r>
    </w:p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Тухватшин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Рим Хазиевич</w:t>
            </w:r>
          </w:p>
        </w:tc>
        <w:tc>
          <w:tcPr>
            <w:tcW w:w="5210" w:type="dxa"/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Фатхуллина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НурияВазировна</w:t>
            </w:r>
          </w:p>
        </w:tc>
        <w:tc>
          <w:tcPr>
            <w:tcW w:w="5210" w:type="dxa"/>
            <w:vAlign w:val="center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ГАПОУ РБ «Уфимский медицинский колледж», г.Уфа</w:t>
      </w: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ХализяАсхатовна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Арасланова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Венера Рафаиловна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Галиева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Ирина Раисовна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Муфтахова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Зиля Масгутовна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Никонова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Гузель Фанисовна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Просвирнина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Петровна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Сазонова 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Хайбрахманова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Флюра Ахметовна</w:t>
            </w:r>
          </w:p>
        </w:tc>
        <w:tc>
          <w:tcPr>
            <w:tcW w:w="5210" w:type="dxa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Default="00292342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Pr="00C90FF2" w:rsidRDefault="004C463A" w:rsidP="00C90FF2">
      <w:pPr>
        <w:spacing w:after="0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№39, г.Мелеуз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Мухаметзянов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Мударис Арысланович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Сайфетдинова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Зульфия Минулловна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Зинаида Александровна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40, г.Белебей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125392">
            <w:pPr>
              <w:pStyle w:val="a7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pacing w:val="20"/>
                <w:sz w:val="24"/>
                <w:szCs w:val="24"/>
              </w:rPr>
              <w:t>Зайцева</w:t>
            </w:r>
          </w:p>
          <w:p w:rsidR="00292342" w:rsidRPr="00C90FF2" w:rsidRDefault="00292342" w:rsidP="00125392">
            <w:pPr>
              <w:pStyle w:val="a7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Роза Газизовна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12539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Кириллов 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Евгений Матвеевич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руководитель физического воспитания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pacing w:val="20"/>
                <w:sz w:val="24"/>
                <w:szCs w:val="24"/>
              </w:rPr>
              <w:t>Кириллов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Евгений Матвеевич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12539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 xml:space="preserve">Смородина  </w:t>
            </w:r>
          </w:p>
          <w:p w:rsidR="00292342" w:rsidRPr="00C90FF2" w:rsidRDefault="00292342" w:rsidP="0012539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42, г.Мелеуз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Аминова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Сафия Мирасгалиевна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Зайцева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Зинаида Николаевна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Кучеренко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Рязаева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Мавлия Мукадасовна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Якшибаева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Альмира Хасановна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64, г.Уфа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Клара  Галиевна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Бабина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Наталья  Юрьевна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Галиуллина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Ириковна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№68, г.Октябрьский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Егорова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методист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№73, г.Кумертау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Кутлузаманов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Юлай Мухаметович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№76, г.Ишимбай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Калимуллина 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Гульшат Рафиловна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Калимуллина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Гульшат  Рафиловна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Айсылу  Сагадатовна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Туманина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Татьяна  Васильевна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мастер производственного</w:t>
            </w:r>
          </w:p>
          <w:p w:rsidR="00292342" w:rsidRPr="00C90FF2" w:rsidRDefault="00292342" w:rsidP="00C90FF2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FF2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№89, г.Белебей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Борисович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Кортюкова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Миниахметов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Урал Таргатович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Севастьянова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101, с.Прогресс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Бадретдинова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Эльза Рифовна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Марданов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Глизер Канафович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103, г.Давлеканово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820"/>
        <w:gridCol w:w="5210"/>
      </w:tblGrid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Хамитова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Расиля Насратулловна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№112, с.Языково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Хисматуллина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Лилия Раифовна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№113, с.Малояз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Бадретдинова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Элеонора Маратовна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Баторшина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Зимфера Ильгамовна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Закиров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Равиль Абдрахманович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Насибуллина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Лидия Диасовна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Сафаргалина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Альфия Халитовна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Султанова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Гульнара Усмановна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Талипова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Фаритовна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Хайретдинова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Рамиля Наиловна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Хайритдинов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Ринат Фаритович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Хафизова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Ильсияр Радисовна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Шабакова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Лариса Зайнетдиновна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Чванов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Александр Иванович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№149, с.Бишбуляк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12539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Афлятунов</w:t>
            </w:r>
          </w:p>
          <w:p w:rsidR="00292342" w:rsidRPr="00C90FF2" w:rsidRDefault="00292342" w:rsidP="0012539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Эдуард Ринатович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 ного обучения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Гончарова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Тамара Демьяновна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Егоров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Саватнеев </w:t>
            </w:r>
          </w:p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Эдуард Феликскович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292342" w:rsidRPr="00C90FF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8E9" w:rsidRDefault="000848E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8E9" w:rsidRDefault="000848E9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463A" w:rsidRPr="00BE3CB8" w:rsidRDefault="004C463A" w:rsidP="004C463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Республики Башкортостан от  25.12.14   № 2383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10 от «18» декабря 2014 года заседания Комиссии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463A" w:rsidRDefault="004C463A" w:rsidP="004C463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463A" w:rsidRDefault="004C463A" w:rsidP="004C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342" w:rsidRDefault="00292342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F2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№156, с.Ярославка</w:t>
      </w:r>
    </w:p>
    <w:p w:rsidR="004C463A" w:rsidRPr="00C90FF2" w:rsidRDefault="004C463A" w:rsidP="00C90F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820"/>
        <w:gridCol w:w="5386"/>
      </w:tblGrid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Маликов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Александр Григорьевич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2342" w:rsidRPr="00C90FF2" w:rsidTr="00C90F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42" w:rsidRPr="00C90FF2" w:rsidRDefault="00292342" w:rsidP="00C90F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F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2342" w:rsidRDefault="00292342" w:rsidP="00C90F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612DD" w:rsidRPr="000B3DDF" w:rsidRDefault="006612DD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248D" w:rsidRPr="00FD0F2C" w:rsidRDefault="00922DF9" w:rsidP="000B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D0F2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3C248D" w:rsidRPr="00FD0F2C" w:rsidSect="00591D25">
      <w:footerReference w:type="default" r:id="rId8"/>
      <w:pgSz w:w="11906" w:h="16838"/>
      <w:pgMar w:top="284" w:right="424" w:bottom="56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6C5" w:rsidRDefault="001D76C5" w:rsidP="003C248D">
      <w:pPr>
        <w:spacing w:after="0" w:line="240" w:lineRule="auto"/>
      </w:pPr>
      <w:r>
        <w:separator/>
      </w:r>
    </w:p>
  </w:endnote>
  <w:endnote w:type="continuationSeparator" w:id="1">
    <w:p w:rsidR="001D76C5" w:rsidRDefault="001D76C5" w:rsidP="003C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panose1 w:val="020B0603030804020204"/>
    <w:charset w:val="CC"/>
    <w:family w:val="swiss"/>
    <w:pitch w:val="variable"/>
    <w:sig w:usb0="E7002EFF" w:usb1="D200FDFF" w:usb2="0A046029" w:usb3="00000000" w:csb0="8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43844"/>
      <w:docPartObj>
        <w:docPartGallery w:val="Page Numbers (Bottom of Page)"/>
        <w:docPartUnique/>
      </w:docPartObj>
    </w:sdtPr>
    <w:sdtContent>
      <w:p w:rsidR="0040004C" w:rsidRDefault="00EB43C2">
        <w:pPr>
          <w:pStyle w:val="ac"/>
          <w:jc w:val="right"/>
        </w:pPr>
        <w:fldSimple w:instr=" PAGE   \* MERGEFORMAT ">
          <w:r w:rsidR="0088656E">
            <w:rPr>
              <w:noProof/>
            </w:rPr>
            <w:t>140</w:t>
          </w:r>
        </w:fldSimple>
      </w:p>
    </w:sdtContent>
  </w:sdt>
  <w:p w:rsidR="0040004C" w:rsidRDefault="0040004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6C5" w:rsidRDefault="001D76C5" w:rsidP="003C248D">
      <w:pPr>
        <w:spacing w:after="0" w:line="240" w:lineRule="auto"/>
      </w:pPr>
      <w:r>
        <w:separator/>
      </w:r>
    </w:p>
  </w:footnote>
  <w:footnote w:type="continuationSeparator" w:id="1">
    <w:p w:rsidR="001D76C5" w:rsidRDefault="001D76C5" w:rsidP="003C2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625718"/>
    <w:multiLevelType w:val="multilevel"/>
    <w:tmpl w:val="EA6E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>
    <w:nsid w:val="18D848BB"/>
    <w:multiLevelType w:val="hybridMultilevel"/>
    <w:tmpl w:val="CB308D1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AB60C2"/>
    <w:multiLevelType w:val="hybridMultilevel"/>
    <w:tmpl w:val="70F6F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8490C"/>
    <w:multiLevelType w:val="hybridMultilevel"/>
    <w:tmpl w:val="0E9A69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ABB5AA4"/>
    <w:multiLevelType w:val="hybridMultilevel"/>
    <w:tmpl w:val="3D3C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3CBE0006"/>
    <w:multiLevelType w:val="hybridMultilevel"/>
    <w:tmpl w:val="1E4A68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D86FF5"/>
    <w:multiLevelType w:val="hybridMultilevel"/>
    <w:tmpl w:val="C3E6C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E24C06"/>
    <w:multiLevelType w:val="hybridMultilevel"/>
    <w:tmpl w:val="42704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1A2C7A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F3326"/>
    <w:multiLevelType w:val="multilevel"/>
    <w:tmpl w:val="05FE2C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C343A4"/>
    <w:multiLevelType w:val="hybridMultilevel"/>
    <w:tmpl w:val="505E8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DE77F5"/>
    <w:multiLevelType w:val="multilevel"/>
    <w:tmpl w:val="8B6421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1551C8"/>
    <w:multiLevelType w:val="multilevel"/>
    <w:tmpl w:val="64824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2">
    <w:nsid w:val="523D387D"/>
    <w:multiLevelType w:val="hybridMultilevel"/>
    <w:tmpl w:val="9A84671E"/>
    <w:lvl w:ilvl="0" w:tplc="5E94DC4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6D3D6C"/>
    <w:multiLevelType w:val="hybridMultilevel"/>
    <w:tmpl w:val="7CF426FC"/>
    <w:lvl w:ilvl="0" w:tplc="A26EDED6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67A3CEE"/>
    <w:multiLevelType w:val="hybridMultilevel"/>
    <w:tmpl w:val="42704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91166"/>
    <w:multiLevelType w:val="hybridMultilevel"/>
    <w:tmpl w:val="5D54C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615424DB"/>
    <w:multiLevelType w:val="hybridMultilevel"/>
    <w:tmpl w:val="4D1235A2"/>
    <w:lvl w:ilvl="0" w:tplc="036A686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917FCD"/>
    <w:multiLevelType w:val="hybridMultilevel"/>
    <w:tmpl w:val="6E6E15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F037A7"/>
    <w:multiLevelType w:val="multilevel"/>
    <w:tmpl w:val="7688D4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024975"/>
    <w:multiLevelType w:val="hybridMultilevel"/>
    <w:tmpl w:val="A454A6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81D5016"/>
    <w:multiLevelType w:val="hybridMultilevel"/>
    <w:tmpl w:val="DEAA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C73E0F"/>
    <w:multiLevelType w:val="hybridMultilevel"/>
    <w:tmpl w:val="1AC206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207E04"/>
    <w:multiLevelType w:val="hybridMultilevel"/>
    <w:tmpl w:val="CEF65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68446A"/>
    <w:multiLevelType w:val="hybridMultilevel"/>
    <w:tmpl w:val="705E5588"/>
    <w:lvl w:ilvl="0" w:tplc="C24A29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>
    <w:nsid w:val="7E303C93"/>
    <w:multiLevelType w:val="hybridMultilevel"/>
    <w:tmpl w:val="42704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F3308D0"/>
    <w:multiLevelType w:val="multilevel"/>
    <w:tmpl w:val="8D3E05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32"/>
  </w:num>
  <w:num w:numId="3">
    <w:abstractNumId w:val="9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0"/>
  </w:num>
  <w:num w:numId="10">
    <w:abstractNumId w:val="17"/>
  </w:num>
  <w:num w:numId="11">
    <w:abstractNumId w:val="37"/>
  </w:num>
  <w:num w:numId="12">
    <w:abstractNumId w:val="1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"/>
  </w:num>
  <w:num w:numId="27">
    <w:abstractNumId w:val="2"/>
  </w:num>
  <w:num w:numId="28">
    <w:abstractNumId w:val="33"/>
  </w:num>
  <w:num w:numId="29">
    <w:abstractNumId w:val="36"/>
  </w:num>
  <w:num w:numId="30">
    <w:abstractNumId w:val="15"/>
  </w:num>
  <w:num w:numId="31">
    <w:abstractNumId w:val="25"/>
  </w:num>
  <w:num w:numId="32">
    <w:abstractNumId w:val="10"/>
  </w:num>
  <w:num w:numId="33">
    <w:abstractNumId w:val="16"/>
  </w:num>
  <w:num w:numId="34">
    <w:abstractNumId w:val="35"/>
  </w:num>
  <w:num w:numId="35">
    <w:abstractNumId w:val="23"/>
  </w:num>
  <w:num w:numId="36">
    <w:abstractNumId w:val="20"/>
  </w:num>
  <w:num w:numId="37">
    <w:abstractNumId w:val="6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5B09"/>
    <w:rsid w:val="000310FE"/>
    <w:rsid w:val="000434B3"/>
    <w:rsid w:val="000648C2"/>
    <w:rsid w:val="00064DA5"/>
    <w:rsid w:val="0007493C"/>
    <w:rsid w:val="00075B09"/>
    <w:rsid w:val="000848E9"/>
    <w:rsid w:val="0008714A"/>
    <w:rsid w:val="00092D52"/>
    <w:rsid w:val="000B3DDF"/>
    <w:rsid w:val="000D11DF"/>
    <w:rsid w:val="000E7FCC"/>
    <w:rsid w:val="00103B6E"/>
    <w:rsid w:val="001245C6"/>
    <w:rsid w:val="00125392"/>
    <w:rsid w:val="001501A7"/>
    <w:rsid w:val="0016163B"/>
    <w:rsid w:val="0016194A"/>
    <w:rsid w:val="001C2840"/>
    <w:rsid w:val="001D76C5"/>
    <w:rsid w:val="00247F4B"/>
    <w:rsid w:val="00286409"/>
    <w:rsid w:val="00292342"/>
    <w:rsid w:val="002F0AF7"/>
    <w:rsid w:val="00315A3F"/>
    <w:rsid w:val="00370807"/>
    <w:rsid w:val="003746CF"/>
    <w:rsid w:val="00392E26"/>
    <w:rsid w:val="00396ED1"/>
    <w:rsid w:val="003A11BB"/>
    <w:rsid w:val="003C248D"/>
    <w:rsid w:val="003D18F4"/>
    <w:rsid w:val="003D2DF7"/>
    <w:rsid w:val="0040004C"/>
    <w:rsid w:val="00407A19"/>
    <w:rsid w:val="0048070D"/>
    <w:rsid w:val="004A7E09"/>
    <w:rsid w:val="004C463A"/>
    <w:rsid w:val="004E6B38"/>
    <w:rsid w:val="004F41F2"/>
    <w:rsid w:val="0050606B"/>
    <w:rsid w:val="005130FE"/>
    <w:rsid w:val="00521768"/>
    <w:rsid w:val="00526BA2"/>
    <w:rsid w:val="00576186"/>
    <w:rsid w:val="00591D25"/>
    <w:rsid w:val="005E5FA2"/>
    <w:rsid w:val="006612DD"/>
    <w:rsid w:val="006B5A05"/>
    <w:rsid w:val="006C0EEA"/>
    <w:rsid w:val="006C2874"/>
    <w:rsid w:val="007058F7"/>
    <w:rsid w:val="00716CD4"/>
    <w:rsid w:val="007703C2"/>
    <w:rsid w:val="007753AB"/>
    <w:rsid w:val="007A0C7A"/>
    <w:rsid w:val="007B204E"/>
    <w:rsid w:val="007C39C1"/>
    <w:rsid w:val="00803FD0"/>
    <w:rsid w:val="0083598E"/>
    <w:rsid w:val="00847C4C"/>
    <w:rsid w:val="0086165E"/>
    <w:rsid w:val="0088656E"/>
    <w:rsid w:val="008874A9"/>
    <w:rsid w:val="008B163A"/>
    <w:rsid w:val="008D14BE"/>
    <w:rsid w:val="00922DF9"/>
    <w:rsid w:val="009A1E94"/>
    <w:rsid w:val="009B16C7"/>
    <w:rsid w:val="009C0132"/>
    <w:rsid w:val="00A0246A"/>
    <w:rsid w:val="00A10580"/>
    <w:rsid w:val="00A156D3"/>
    <w:rsid w:val="00A36980"/>
    <w:rsid w:val="00A436B2"/>
    <w:rsid w:val="00A56FEC"/>
    <w:rsid w:val="00AC21D4"/>
    <w:rsid w:val="00AF4139"/>
    <w:rsid w:val="00B006DC"/>
    <w:rsid w:val="00B06A29"/>
    <w:rsid w:val="00B10C3F"/>
    <w:rsid w:val="00B11EAD"/>
    <w:rsid w:val="00B14E93"/>
    <w:rsid w:val="00B172F2"/>
    <w:rsid w:val="00B27AC4"/>
    <w:rsid w:val="00B760B9"/>
    <w:rsid w:val="00BB325F"/>
    <w:rsid w:val="00BB69E5"/>
    <w:rsid w:val="00C17AFD"/>
    <w:rsid w:val="00C43C39"/>
    <w:rsid w:val="00C623C8"/>
    <w:rsid w:val="00C7516A"/>
    <w:rsid w:val="00C90FF2"/>
    <w:rsid w:val="00CB4E7B"/>
    <w:rsid w:val="00CC2EF6"/>
    <w:rsid w:val="00CD03AA"/>
    <w:rsid w:val="00CE60CD"/>
    <w:rsid w:val="00D0049C"/>
    <w:rsid w:val="00D2072D"/>
    <w:rsid w:val="00D21A08"/>
    <w:rsid w:val="00D22375"/>
    <w:rsid w:val="00D44CF6"/>
    <w:rsid w:val="00DA22A3"/>
    <w:rsid w:val="00DF1998"/>
    <w:rsid w:val="00DF7CD7"/>
    <w:rsid w:val="00E024B6"/>
    <w:rsid w:val="00E11116"/>
    <w:rsid w:val="00E13F5C"/>
    <w:rsid w:val="00E17DFB"/>
    <w:rsid w:val="00E23822"/>
    <w:rsid w:val="00E30F1E"/>
    <w:rsid w:val="00E474E5"/>
    <w:rsid w:val="00E64BC7"/>
    <w:rsid w:val="00EA5B14"/>
    <w:rsid w:val="00EB43C2"/>
    <w:rsid w:val="00EF3BCF"/>
    <w:rsid w:val="00EF69EF"/>
    <w:rsid w:val="00F01FA1"/>
    <w:rsid w:val="00F04F0B"/>
    <w:rsid w:val="00F24E78"/>
    <w:rsid w:val="00F403D8"/>
    <w:rsid w:val="00F45896"/>
    <w:rsid w:val="00F65656"/>
    <w:rsid w:val="00F93FAC"/>
    <w:rsid w:val="00FD0F2C"/>
    <w:rsid w:val="00FE233D"/>
    <w:rsid w:val="00FE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16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rsid w:val="00E11116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styleId="a5">
    <w:name w:val="List Paragraph"/>
    <w:basedOn w:val="a"/>
    <w:uiPriority w:val="34"/>
    <w:qFormat/>
    <w:rsid w:val="00407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одержимое таблицы"/>
    <w:basedOn w:val="a"/>
    <w:rsid w:val="005130FE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Lohit Hindi"/>
      <w:kern w:val="2"/>
      <w:sz w:val="24"/>
      <w:szCs w:val="24"/>
      <w:lang w:eastAsia="hi-IN" w:bidi="hi-IN"/>
    </w:rPr>
  </w:style>
  <w:style w:type="paragraph" w:styleId="a7">
    <w:name w:val="No Spacing"/>
    <w:uiPriority w:val="1"/>
    <w:qFormat/>
    <w:rsid w:val="00A156D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37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DF1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3C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248D"/>
  </w:style>
  <w:style w:type="paragraph" w:styleId="ac">
    <w:name w:val="footer"/>
    <w:basedOn w:val="a"/>
    <w:link w:val="ad"/>
    <w:uiPriority w:val="99"/>
    <w:unhideWhenUsed/>
    <w:rsid w:val="003C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248D"/>
  </w:style>
  <w:style w:type="paragraph" w:customStyle="1" w:styleId="ae">
    <w:name w:val="?????????? ???????"/>
    <w:basedOn w:val="a"/>
    <w:rsid w:val="00B11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rsid w:val="00B11EAD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10">
    <w:name w:val="Название Знак1"/>
    <w:basedOn w:val="a0"/>
    <w:locked/>
    <w:rsid w:val="005E5FA2"/>
    <w:rPr>
      <w:rFonts w:ascii="Times New Roman" w:eastAsia="Times New Roman" w:hAnsi="Times New Roman" w:cs="Times New Roman"/>
      <w:b/>
      <w:spacing w:val="20"/>
      <w:sz w:val="66"/>
      <w:szCs w:val="20"/>
      <w:lang w:eastAsia="ru-RU"/>
    </w:rPr>
  </w:style>
  <w:style w:type="character" w:customStyle="1" w:styleId="Absatz-Standardschriftart">
    <w:name w:val="Absatz-Standardschriftart"/>
    <w:rsid w:val="00B27AC4"/>
  </w:style>
  <w:style w:type="character" w:customStyle="1" w:styleId="WW8Num8z0">
    <w:name w:val="WW8Num8z0"/>
    <w:rsid w:val="00B27AC4"/>
    <w:rPr>
      <w:rFonts w:ascii="Times New Roman" w:hAnsi="Times New Roman"/>
      <w:sz w:val="28"/>
    </w:rPr>
  </w:style>
  <w:style w:type="character" w:customStyle="1" w:styleId="WW8Num13z0">
    <w:name w:val="WW8Num13z0"/>
    <w:rsid w:val="00B27AC4"/>
    <w:rPr>
      <w:rFonts w:ascii="Times New Roman" w:hAnsi="Times New Roman"/>
      <w:sz w:val="24"/>
    </w:rPr>
  </w:style>
  <w:style w:type="character" w:customStyle="1" w:styleId="11">
    <w:name w:val="Основной шрифт абзаца1"/>
    <w:rsid w:val="00B27AC4"/>
  </w:style>
  <w:style w:type="character" w:styleId="af">
    <w:name w:val="Hyperlink"/>
    <w:rsid w:val="00B27AC4"/>
    <w:rPr>
      <w:color w:val="0000FF"/>
      <w:u w:val="single"/>
    </w:rPr>
  </w:style>
  <w:style w:type="character" w:customStyle="1" w:styleId="s1">
    <w:name w:val="s1"/>
    <w:basedOn w:val="11"/>
    <w:rsid w:val="00B27AC4"/>
  </w:style>
  <w:style w:type="character" w:customStyle="1" w:styleId="s2">
    <w:name w:val="s2"/>
    <w:basedOn w:val="11"/>
    <w:rsid w:val="00B27AC4"/>
  </w:style>
  <w:style w:type="character" w:customStyle="1" w:styleId="s3">
    <w:name w:val="s3"/>
    <w:basedOn w:val="11"/>
    <w:rsid w:val="00B27AC4"/>
  </w:style>
  <w:style w:type="character" w:customStyle="1" w:styleId="s4">
    <w:name w:val="s4"/>
    <w:basedOn w:val="11"/>
    <w:rsid w:val="00B27AC4"/>
  </w:style>
  <w:style w:type="paragraph" w:customStyle="1" w:styleId="af0">
    <w:name w:val="Заголовок"/>
    <w:basedOn w:val="a"/>
    <w:next w:val="af1"/>
    <w:rsid w:val="00B27AC4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B27AC4"/>
    <w:pPr>
      <w:suppressAutoHyphens/>
      <w:spacing w:after="0" w:line="240" w:lineRule="auto"/>
      <w:ind w:right="5762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af2">
    <w:name w:val="Основной текст Знак"/>
    <w:basedOn w:val="a0"/>
    <w:link w:val="af1"/>
    <w:rsid w:val="00B27AC4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3">
    <w:name w:val="List"/>
    <w:basedOn w:val="af1"/>
    <w:rsid w:val="00B27AC4"/>
    <w:rPr>
      <w:rFonts w:ascii="Arial" w:hAnsi="Arial" w:cs="Mangal"/>
    </w:rPr>
  </w:style>
  <w:style w:type="paragraph" w:customStyle="1" w:styleId="12">
    <w:name w:val="Название1"/>
    <w:basedOn w:val="a"/>
    <w:rsid w:val="00B27AC4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rsid w:val="00B27AC4"/>
    <w:pPr>
      <w:suppressLineNumbers/>
      <w:suppressAutoHyphens/>
      <w:spacing w:after="0" w:line="240" w:lineRule="auto"/>
    </w:pPr>
    <w:rPr>
      <w:rFonts w:ascii="Arial" w:eastAsia="Times New Roman" w:hAnsi="Arial" w:cs="Mangal"/>
      <w:sz w:val="26"/>
      <w:szCs w:val="24"/>
      <w:lang w:eastAsia="ar-SA"/>
    </w:rPr>
  </w:style>
  <w:style w:type="paragraph" w:customStyle="1" w:styleId="14">
    <w:name w:val="Нумерованный список1"/>
    <w:basedOn w:val="a"/>
    <w:rsid w:val="00B27AC4"/>
    <w:pPr>
      <w:tabs>
        <w:tab w:val="num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f4">
    <w:name w:val="СтильНовый"/>
    <w:basedOn w:val="14"/>
    <w:next w:val="15"/>
    <w:rsid w:val="00B27AC4"/>
    <w:pPr>
      <w:tabs>
        <w:tab w:val="clear" w:pos="360"/>
      </w:tabs>
      <w:ind w:left="0" w:firstLine="0"/>
      <w:jc w:val="both"/>
    </w:pPr>
  </w:style>
  <w:style w:type="paragraph" w:customStyle="1" w:styleId="15">
    <w:name w:val="Продолжение списка1"/>
    <w:basedOn w:val="a"/>
    <w:rsid w:val="00B27A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5">
    <w:name w:val="Body Text Indent"/>
    <w:basedOn w:val="a"/>
    <w:link w:val="af6"/>
    <w:rsid w:val="00B27A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af6">
    <w:name w:val="Основной текст с отступом Знак"/>
    <w:basedOn w:val="a0"/>
    <w:link w:val="af5"/>
    <w:rsid w:val="00B27AC4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7">
    <w:name w:val="Balloon Text"/>
    <w:basedOn w:val="a"/>
    <w:link w:val="af8"/>
    <w:rsid w:val="00B27AC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0"/>
    <w:link w:val="af7"/>
    <w:rsid w:val="00B27AC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1">
    <w:name w:val="p1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3">
    <w:name w:val="p3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4">
    <w:name w:val="p4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5">
    <w:name w:val="p5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6">
    <w:name w:val="p6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7">
    <w:name w:val="p7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8">
    <w:name w:val="p8"/>
    <w:basedOn w:val="a"/>
    <w:rsid w:val="00B27AC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6"/>
    <w:rsid w:val="00B27AC4"/>
    <w:pPr>
      <w:jc w:val="center"/>
    </w:pPr>
    <w:rPr>
      <w:rFonts w:eastAsia="Times New Roman" w:cs="Times New Roman"/>
      <w:b/>
      <w:bCs/>
      <w:kern w:val="1"/>
      <w:lang w:eastAsia="ar-SA" w:bidi="ar-SA"/>
    </w:rPr>
  </w:style>
  <w:style w:type="paragraph" w:customStyle="1" w:styleId="ConsPlusNonformat">
    <w:name w:val="ConsPlusNonformat"/>
    <w:rsid w:val="00B27AC4"/>
    <w:pPr>
      <w:suppressAutoHyphens/>
      <w:spacing w:after="0" w:line="100" w:lineRule="atLeast"/>
    </w:pPr>
    <w:rPr>
      <w:rFonts w:ascii="Courier New" w:eastAsia="Arial" w:hAnsi="Courier New" w:cs="Courier New"/>
      <w:kern w:val="1"/>
      <w:sz w:val="20"/>
      <w:szCs w:val="20"/>
      <w:lang w:eastAsia="hi-IN" w:bidi="hi-IN"/>
    </w:rPr>
  </w:style>
  <w:style w:type="paragraph" w:customStyle="1" w:styleId="Standard">
    <w:name w:val="Standard"/>
    <w:rsid w:val="00B27AC4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TableContents">
    <w:name w:val="Table Contents"/>
    <w:basedOn w:val="Standard"/>
    <w:rsid w:val="00B27AC4"/>
    <w:pPr>
      <w:suppressLineNumbers/>
    </w:pPr>
  </w:style>
  <w:style w:type="paragraph" w:customStyle="1" w:styleId="Style1">
    <w:name w:val="Style1"/>
    <w:basedOn w:val="a"/>
    <w:rsid w:val="00292342"/>
    <w:pPr>
      <w:widowControl w:val="0"/>
      <w:autoSpaceDE w:val="0"/>
      <w:autoSpaceDN w:val="0"/>
      <w:adjustRightInd w:val="0"/>
      <w:spacing w:after="0" w:line="275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2923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923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923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2923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29234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">
    <w:name w:val="Font Style12"/>
    <w:basedOn w:val="a0"/>
    <w:rsid w:val="0029234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29234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2923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0848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A4B46-CA61-4273-BF93-0B7B736B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161</Pages>
  <Words>23051</Words>
  <Characters>131396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2015-01-12T10:37:00Z</dcterms:created>
  <dcterms:modified xsi:type="dcterms:W3CDTF">2015-01-23T07:15:00Z</dcterms:modified>
</cp:coreProperties>
</file>